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90" w:type="dxa"/>
        <w:tblInd w:w="-289" w:type="dxa"/>
        <w:tblLayout w:type="fixed"/>
        <w:tblLook w:val="04A0" w:firstRow="1" w:lastRow="0" w:firstColumn="1" w:lastColumn="0" w:noHBand="0" w:noVBand="1"/>
      </w:tblPr>
      <w:tblGrid>
        <w:gridCol w:w="710"/>
        <w:gridCol w:w="5103"/>
        <w:gridCol w:w="1134"/>
        <w:gridCol w:w="992"/>
        <w:gridCol w:w="992"/>
        <w:gridCol w:w="1559"/>
      </w:tblGrid>
      <w:tr w:rsidR="000D6FAD" w:rsidRPr="00F1118F" w14:paraId="0B2A2834" w14:textId="77777777" w:rsidTr="00523C0D">
        <w:trPr>
          <w:trHeight w:val="525"/>
          <w:tblHeader/>
        </w:trPr>
        <w:tc>
          <w:tcPr>
            <w:tcW w:w="71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3E63B0F3"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Eil. Nr.</w:t>
            </w:r>
          </w:p>
        </w:tc>
        <w:tc>
          <w:tcPr>
            <w:tcW w:w="5103" w:type="dxa"/>
            <w:tcBorders>
              <w:top w:val="single" w:sz="4" w:space="0" w:color="auto"/>
              <w:left w:val="nil"/>
              <w:bottom w:val="double" w:sz="6" w:space="0" w:color="auto"/>
              <w:right w:val="single" w:sz="4" w:space="0" w:color="auto"/>
            </w:tcBorders>
            <w:shd w:val="clear" w:color="auto" w:fill="auto"/>
            <w:vAlign w:val="center"/>
            <w:hideMark/>
          </w:tcPr>
          <w:p w14:paraId="11883F5C"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Pavadinimas ir techninės charakteristikos</w:t>
            </w:r>
          </w:p>
        </w:tc>
        <w:tc>
          <w:tcPr>
            <w:tcW w:w="1134" w:type="dxa"/>
            <w:tcBorders>
              <w:top w:val="single" w:sz="4" w:space="0" w:color="auto"/>
              <w:left w:val="nil"/>
              <w:bottom w:val="double" w:sz="6" w:space="0" w:color="auto"/>
              <w:right w:val="single" w:sz="4" w:space="0" w:color="auto"/>
            </w:tcBorders>
            <w:shd w:val="clear" w:color="auto" w:fill="auto"/>
            <w:vAlign w:val="center"/>
            <w:hideMark/>
          </w:tcPr>
          <w:p w14:paraId="32F36CA3"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Žymuo</w:t>
            </w:r>
          </w:p>
        </w:tc>
        <w:tc>
          <w:tcPr>
            <w:tcW w:w="992" w:type="dxa"/>
            <w:tcBorders>
              <w:top w:val="single" w:sz="4" w:space="0" w:color="auto"/>
              <w:left w:val="nil"/>
              <w:bottom w:val="double" w:sz="6" w:space="0" w:color="auto"/>
              <w:right w:val="single" w:sz="4" w:space="0" w:color="auto"/>
            </w:tcBorders>
            <w:shd w:val="clear" w:color="auto" w:fill="auto"/>
            <w:vAlign w:val="center"/>
            <w:hideMark/>
          </w:tcPr>
          <w:p w14:paraId="3F9B763E"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Mato vnt.</w:t>
            </w:r>
          </w:p>
        </w:tc>
        <w:tc>
          <w:tcPr>
            <w:tcW w:w="992" w:type="dxa"/>
            <w:tcBorders>
              <w:top w:val="single" w:sz="4" w:space="0" w:color="auto"/>
              <w:left w:val="nil"/>
              <w:bottom w:val="double" w:sz="6" w:space="0" w:color="auto"/>
              <w:right w:val="single" w:sz="4" w:space="0" w:color="auto"/>
            </w:tcBorders>
            <w:shd w:val="clear" w:color="auto" w:fill="auto"/>
            <w:vAlign w:val="center"/>
            <w:hideMark/>
          </w:tcPr>
          <w:p w14:paraId="4A13F7DF"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Kiekis</w:t>
            </w:r>
          </w:p>
        </w:tc>
        <w:tc>
          <w:tcPr>
            <w:tcW w:w="1559" w:type="dxa"/>
            <w:tcBorders>
              <w:top w:val="single" w:sz="4" w:space="0" w:color="auto"/>
              <w:left w:val="nil"/>
              <w:bottom w:val="double" w:sz="6" w:space="0" w:color="auto"/>
              <w:right w:val="single" w:sz="4" w:space="0" w:color="auto"/>
            </w:tcBorders>
            <w:vAlign w:val="center"/>
          </w:tcPr>
          <w:p w14:paraId="7B190D8F" w14:textId="77777777" w:rsidR="000D6FAD" w:rsidRPr="00F1118F" w:rsidRDefault="000D6FAD" w:rsidP="004F4342">
            <w:pPr>
              <w:jc w:val="center"/>
              <w:rPr>
                <w:rFonts w:ascii="Arial" w:hAnsi="Arial" w:cs="Arial"/>
                <w:b/>
                <w:bCs/>
                <w:color w:val="000000"/>
                <w:sz w:val="20"/>
                <w:lang w:eastAsia="lt-LT"/>
              </w:rPr>
            </w:pPr>
            <w:r w:rsidRPr="00F1118F">
              <w:rPr>
                <w:rFonts w:ascii="Arial" w:hAnsi="Arial" w:cs="Arial"/>
                <w:b/>
                <w:bCs/>
                <w:color w:val="000000"/>
                <w:sz w:val="20"/>
                <w:lang w:eastAsia="lt-LT"/>
              </w:rPr>
              <w:t>Pastabos</w:t>
            </w:r>
          </w:p>
        </w:tc>
      </w:tr>
      <w:tr w:rsidR="00583DFD" w:rsidRPr="00F1118F" w14:paraId="64EF9D8B" w14:textId="77777777" w:rsidTr="00726D1D">
        <w:tblPrEx>
          <w:tblLook w:val="0000" w:firstRow="0" w:lastRow="0" w:firstColumn="0" w:lastColumn="0" w:noHBand="0" w:noVBand="0"/>
        </w:tblPrEx>
        <w:trPr>
          <w:cantSplit/>
        </w:trPr>
        <w:tc>
          <w:tcPr>
            <w:tcW w:w="710" w:type="dxa"/>
            <w:tcBorders>
              <w:left w:val="single" w:sz="4" w:space="0" w:color="000000"/>
              <w:bottom w:val="single" w:sz="4" w:space="0" w:color="000000"/>
            </w:tcBorders>
            <w:shd w:val="clear" w:color="auto" w:fill="auto"/>
            <w:vAlign w:val="center"/>
          </w:tcPr>
          <w:p w14:paraId="7CE91EFF" w14:textId="77777777" w:rsidR="00583DFD" w:rsidRPr="00F1118F" w:rsidRDefault="00583DFD" w:rsidP="00583DFD">
            <w:pPr>
              <w:pStyle w:val="BodytextNospace"/>
              <w:snapToGrid w:val="0"/>
              <w:ind w:left="720"/>
              <w:rPr>
                <w:rFonts w:cs="Arial"/>
                <w:color w:val="auto"/>
                <w:sz w:val="20"/>
              </w:rPr>
            </w:pPr>
          </w:p>
        </w:tc>
        <w:tc>
          <w:tcPr>
            <w:tcW w:w="5103" w:type="dxa"/>
            <w:tcBorders>
              <w:left w:val="single" w:sz="4" w:space="0" w:color="000000"/>
              <w:bottom w:val="single" w:sz="4" w:space="0" w:color="000000"/>
            </w:tcBorders>
            <w:shd w:val="clear" w:color="auto" w:fill="auto"/>
          </w:tcPr>
          <w:p w14:paraId="16571E57" w14:textId="603519F6" w:rsidR="00583DFD" w:rsidRPr="00F1118F" w:rsidRDefault="00583DFD" w:rsidP="00583DFD">
            <w:pPr>
              <w:pStyle w:val="TableText"/>
              <w:jc w:val="center"/>
              <w:rPr>
                <w:rFonts w:cs="Arial"/>
                <w:sz w:val="20"/>
              </w:rPr>
            </w:pPr>
            <w:r w:rsidRPr="00F1118F">
              <w:rPr>
                <w:rFonts w:cs="Arial"/>
                <w:b/>
                <w:sz w:val="20"/>
              </w:rPr>
              <w:t>Kompiuteriniai tinklai</w:t>
            </w:r>
            <w:r w:rsidR="00F1118F" w:rsidRPr="00F1118F">
              <w:rPr>
                <w:rFonts w:cs="Arial"/>
                <w:b/>
                <w:sz w:val="20"/>
              </w:rPr>
              <w:t xml:space="preserve"> (Vidaus tinklai)</w:t>
            </w:r>
          </w:p>
        </w:tc>
        <w:tc>
          <w:tcPr>
            <w:tcW w:w="1134" w:type="dxa"/>
            <w:tcBorders>
              <w:left w:val="single" w:sz="4" w:space="0" w:color="000000"/>
              <w:bottom w:val="single" w:sz="4" w:space="0" w:color="000000"/>
            </w:tcBorders>
            <w:shd w:val="clear" w:color="auto" w:fill="auto"/>
          </w:tcPr>
          <w:p w14:paraId="2733B344" w14:textId="77777777" w:rsidR="00583DFD" w:rsidRPr="00F1118F" w:rsidRDefault="00583DFD" w:rsidP="00583DFD">
            <w:pPr>
              <w:pStyle w:val="Tableitalic"/>
              <w:snapToGrid w:val="0"/>
              <w:rPr>
                <w:rFonts w:ascii="Arial" w:hAnsi="Arial" w:cs="Arial"/>
                <w:b/>
              </w:rPr>
            </w:pPr>
          </w:p>
        </w:tc>
        <w:tc>
          <w:tcPr>
            <w:tcW w:w="992" w:type="dxa"/>
            <w:tcBorders>
              <w:left w:val="single" w:sz="4" w:space="0" w:color="000000"/>
              <w:bottom w:val="single" w:sz="4" w:space="0" w:color="000000"/>
            </w:tcBorders>
            <w:shd w:val="clear" w:color="auto" w:fill="auto"/>
          </w:tcPr>
          <w:p w14:paraId="0571125F" w14:textId="77777777" w:rsidR="00583DFD" w:rsidRPr="00F1118F" w:rsidRDefault="00583DFD" w:rsidP="00583DFD">
            <w:pPr>
              <w:pStyle w:val="Table"/>
              <w:snapToGrid w:val="0"/>
              <w:rPr>
                <w:rFonts w:ascii="Arial" w:hAnsi="Arial"/>
                <w:b/>
                <w:sz w:val="20"/>
              </w:rPr>
            </w:pPr>
          </w:p>
        </w:tc>
        <w:tc>
          <w:tcPr>
            <w:tcW w:w="992" w:type="dxa"/>
            <w:tcBorders>
              <w:left w:val="single" w:sz="4" w:space="0" w:color="000000"/>
              <w:bottom w:val="single" w:sz="4" w:space="0" w:color="000000"/>
            </w:tcBorders>
            <w:shd w:val="clear" w:color="auto" w:fill="auto"/>
          </w:tcPr>
          <w:p w14:paraId="5DDA71BE" w14:textId="77777777" w:rsidR="00583DFD" w:rsidRPr="00F1118F" w:rsidRDefault="00583DFD" w:rsidP="00583DFD">
            <w:pPr>
              <w:pStyle w:val="Table"/>
              <w:snapToGrid w:val="0"/>
              <w:rPr>
                <w:rFonts w:ascii="Arial" w:hAnsi="Arial"/>
                <w:b/>
                <w:sz w:val="20"/>
              </w:rPr>
            </w:pPr>
          </w:p>
        </w:tc>
        <w:tc>
          <w:tcPr>
            <w:tcW w:w="1559" w:type="dxa"/>
            <w:tcBorders>
              <w:left w:val="single" w:sz="4" w:space="0" w:color="000000"/>
              <w:bottom w:val="single" w:sz="4" w:space="0" w:color="000000"/>
              <w:right w:val="single" w:sz="4" w:space="0" w:color="000000"/>
            </w:tcBorders>
            <w:shd w:val="clear" w:color="auto" w:fill="auto"/>
          </w:tcPr>
          <w:p w14:paraId="204A7ECF" w14:textId="77777777" w:rsidR="00583DFD" w:rsidRPr="00F1118F" w:rsidRDefault="00583DFD" w:rsidP="00583DFD">
            <w:pPr>
              <w:pStyle w:val="BodytextNospace"/>
              <w:snapToGrid w:val="0"/>
              <w:ind w:left="-53" w:right="-163"/>
              <w:rPr>
                <w:rFonts w:cs="Arial"/>
                <w:b/>
                <w:color w:val="auto"/>
                <w:sz w:val="20"/>
              </w:rPr>
            </w:pPr>
          </w:p>
        </w:tc>
      </w:tr>
      <w:tr w:rsidR="00106DEB" w:rsidRPr="00F1118F" w14:paraId="06E2EDBD" w14:textId="77777777" w:rsidTr="00726D1D">
        <w:tblPrEx>
          <w:tblLook w:val="0000" w:firstRow="0" w:lastRow="0" w:firstColumn="0" w:lastColumn="0" w:noHBand="0" w:noVBand="0"/>
        </w:tblPrEx>
        <w:trPr>
          <w:cantSplit/>
        </w:trPr>
        <w:tc>
          <w:tcPr>
            <w:tcW w:w="710" w:type="dxa"/>
            <w:tcBorders>
              <w:left w:val="single" w:sz="4" w:space="0" w:color="000000"/>
              <w:bottom w:val="single" w:sz="4" w:space="0" w:color="000000"/>
            </w:tcBorders>
            <w:shd w:val="clear" w:color="auto" w:fill="auto"/>
            <w:vAlign w:val="center"/>
          </w:tcPr>
          <w:p w14:paraId="5565AB95" w14:textId="77777777" w:rsidR="0051153E" w:rsidRPr="00F1118F" w:rsidRDefault="0051153E" w:rsidP="00DC6347">
            <w:pPr>
              <w:pStyle w:val="BodytextNospace"/>
              <w:snapToGrid w:val="0"/>
              <w:ind w:left="720"/>
              <w:rPr>
                <w:rFonts w:cs="Arial"/>
                <w:color w:val="FF0000"/>
                <w:sz w:val="20"/>
              </w:rPr>
            </w:pPr>
          </w:p>
        </w:tc>
        <w:tc>
          <w:tcPr>
            <w:tcW w:w="5103" w:type="dxa"/>
            <w:tcBorders>
              <w:left w:val="single" w:sz="4" w:space="0" w:color="000000"/>
              <w:bottom w:val="single" w:sz="4" w:space="0" w:color="000000"/>
            </w:tcBorders>
            <w:shd w:val="clear" w:color="auto" w:fill="auto"/>
          </w:tcPr>
          <w:p w14:paraId="387450DD" w14:textId="042E6A26" w:rsidR="0051153E" w:rsidRPr="00F1118F" w:rsidRDefault="0051153E" w:rsidP="00DC6347">
            <w:pPr>
              <w:pStyle w:val="TableText"/>
              <w:jc w:val="center"/>
              <w:rPr>
                <w:rFonts w:cs="Arial"/>
                <w:b/>
                <w:sz w:val="20"/>
              </w:rPr>
            </w:pPr>
            <w:r w:rsidRPr="00F1118F">
              <w:rPr>
                <w:rFonts w:cs="Arial"/>
                <w:b/>
                <w:sz w:val="20"/>
              </w:rPr>
              <w:t>Medžiagos</w:t>
            </w:r>
          </w:p>
        </w:tc>
        <w:tc>
          <w:tcPr>
            <w:tcW w:w="1134" w:type="dxa"/>
            <w:tcBorders>
              <w:left w:val="single" w:sz="4" w:space="0" w:color="000000"/>
              <w:bottom w:val="single" w:sz="4" w:space="0" w:color="000000"/>
            </w:tcBorders>
            <w:shd w:val="clear" w:color="auto" w:fill="auto"/>
          </w:tcPr>
          <w:p w14:paraId="614F110A" w14:textId="77777777" w:rsidR="0051153E" w:rsidRPr="00F1118F" w:rsidRDefault="0051153E" w:rsidP="00DC6347">
            <w:pPr>
              <w:pStyle w:val="Tableitalic"/>
              <w:snapToGrid w:val="0"/>
              <w:rPr>
                <w:rFonts w:ascii="Arial" w:hAnsi="Arial" w:cs="Arial"/>
                <w:b/>
                <w:color w:val="FF0000"/>
              </w:rPr>
            </w:pPr>
          </w:p>
        </w:tc>
        <w:tc>
          <w:tcPr>
            <w:tcW w:w="992" w:type="dxa"/>
            <w:tcBorders>
              <w:left w:val="single" w:sz="4" w:space="0" w:color="000000"/>
              <w:bottom w:val="single" w:sz="4" w:space="0" w:color="000000"/>
            </w:tcBorders>
            <w:shd w:val="clear" w:color="auto" w:fill="auto"/>
          </w:tcPr>
          <w:p w14:paraId="314D95E9" w14:textId="77777777" w:rsidR="0051153E" w:rsidRPr="00F1118F" w:rsidRDefault="0051153E" w:rsidP="00DC6347">
            <w:pPr>
              <w:pStyle w:val="Table"/>
              <w:snapToGrid w:val="0"/>
              <w:rPr>
                <w:rFonts w:ascii="Arial" w:hAnsi="Arial"/>
                <w:b/>
                <w:color w:val="FF0000"/>
                <w:sz w:val="20"/>
              </w:rPr>
            </w:pPr>
          </w:p>
        </w:tc>
        <w:tc>
          <w:tcPr>
            <w:tcW w:w="992" w:type="dxa"/>
            <w:tcBorders>
              <w:left w:val="single" w:sz="4" w:space="0" w:color="000000"/>
              <w:bottom w:val="single" w:sz="4" w:space="0" w:color="000000"/>
            </w:tcBorders>
            <w:shd w:val="clear" w:color="auto" w:fill="auto"/>
          </w:tcPr>
          <w:p w14:paraId="087CC6FE" w14:textId="77777777" w:rsidR="0051153E" w:rsidRPr="00F1118F" w:rsidRDefault="0051153E" w:rsidP="00DC6347">
            <w:pPr>
              <w:pStyle w:val="Table"/>
              <w:snapToGrid w:val="0"/>
              <w:rPr>
                <w:rFonts w:ascii="Arial" w:hAnsi="Arial"/>
                <w:b/>
                <w:color w:val="FF0000"/>
                <w:sz w:val="20"/>
              </w:rPr>
            </w:pPr>
          </w:p>
        </w:tc>
        <w:tc>
          <w:tcPr>
            <w:tcW w:w="1559" w:type="dxa"/>
            <w:tcBorders>
              <w:left w:val="single" w:sz="4" w:space="0" w:color="000000"/>
              <w:bottom w:val="single" w:sz="4" w:space="0" w:color="000000"/>
              <w:right w:val="single" w:sz="4" w:space="0" w:color="000000"/>
            </w:tcBorders>
            <w:shd w:val="clear" w:color="auto" w:fill="auto"/>
          </w:tcPr>
          <w:p w14:paraId="35EAAC5B" w14:textId="77777777" w:rsidR="0051153E" w:rsidRPr="00F1118F" w:rsidRDefault="0051153E" w:rsidP="00DC6347">
            <w:pPr>
              <w:pStyle w:val="BodytextNospace"/>
              <w:snapToGrid w:val="0"/>
              <w:ind w:left="-53" w:right="-163"/>
              <w:rPr>
                <w:rFonts w:cs="Arial"/>
                <w:b/>
                <w:color w:val="FF0000"/>
                <w:sz w:val="20"/>
              </w:rPr>
            </w:pPr>
          </w:p>
        </w:tc>
      </w:tr>
      <w:tr w:rsidR="00371878" w:rsidRPr="00F1118F" w14:paraId="626D00A8"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77BCF3C" w14:textId="77777777" w:rsidR="00583DFD" w:rsidRPr="00F1118F" w:rsidRDefault="00583DFD" w:rsidP="00583DFD">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19A025B3" w14:textId="6BAEBA63" w:rsidR="00583DFD" w:rsidRPr="00F1118F" w:rsidRDefault="00583DFD" w:rsidP="00583DFD">
            <w:pPr>
              <w:autoSpaceDN w:val="0"/>
              <w:adjustRightInd w:val="0"/>
              <w:contextualSpacing/>
              <w:jc w:val="both"/>
              <w:rPr>
                <w:rFonts w:ascii="Arial" w:hAnsi="Arial" w:cs="Arial"/>
                <w:noProof/>
                <w:sz w:val="20"/>
              </w:rPr>
            </w:pPr>
            <w:r w:rsidRPr="00F1118F">
              <w:rPr>
                <w:rFonts w:ascii="Arial" w:hAnsi="Arial" w:cs="Arial"/>
                <w:noProof/>
                <w:sz w:val="20"/>
              </w:rPr>
              <w:t xml:space="preserve">Pastatoma komutacinė spinta </w:t>
            </w:r>
            <w:r w:rsidR="008D7ACD" w:rsidRPr="00F1118F">
              <w:rPr>
                <w:rFonts w:ascii="Arial" w:hAnsi="Arial" w:cs="Arial"/>
                <w:noProof/>
                <w:sz w:val="20"/>
              </w:rPr>
              <w:t>24</w:t>
            </w:r>
            <w:r w:rsidRPr="00F1118F">
              <w:rPr>
                <w:rFonts w:ascii="Arial" w:hAnsi="Arial" w:cs="Arial"/>
                <w:noProof/>
                <w:sz w:val="20"/>
              </w:rPr>
              <w:t>U</w:t>
            </w:r>
          </w:p>
          <w:p w14:paraId="2FD31301" w14:textId="559F70F0"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 xml:space="preserve">Kabelių sutvarkymo panelė – </w:t>
            </w:r>
            <w:r w:rsidR="00714E2E" w:rsidRPr="00F1118F">
              <w:rPr>
                <w:rFonts w:ascii="Arial" w:hAnsi="Arial" w:cs="Arial"/>
                <w:noProof/>
                <w:sz w:val="20"/>
                <w:szCs w:val="20"/>
              </w:rPr>
              <w:t>3</w:t>
            </w:r>
            <w:r w:rsidRPr="00F1118F">
              <w:rPr>
                <w:rFonts w:ascii="Arial" w:hAnsi="Arial" w:cs="Arial"/>
                <w:noProof/>
                <w:sz w:val="20"/>
                <w:szCs w:val="20"/>
              </w:rPr>
              <w:t xml:space="preserve"> vnt.</w:t>
            </w:r>
          </w:p>
          <w:p w14:paraId="4F8CD212" w14:textId="3CC84308"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 xml:space="preserve">Lentyna – </w:t>
            </w:r>
            <w:r w:rsidR="00714E2E" w:rsidRPr="00F1118F">
              <w:rPr>
                <w:rFonts w:ascii="Arial" w:hAnsi="Arial" w:cs="Arial"/>
                <w:noProof/>
                <w:sz w:val="20"/>
                <w:szCs w:val="20"/>
              </w:rPr>
              <w:t>3</w:t>
            </w:r>
            <w:r w:rsidRPr="00F1118F">
              <w:rPr>
                <w:rFonts w:ascii="Arial" w:hAnsi="Arial" w:cs="Arial"/>
                <w:noProof/>
                <w:sz w:val="20"/>
                <w:szCs w:val="20"/>
              </w:rPr>
              <w:t xml:space="preserve"> vnt. </w:t>
            </w:r>
          </w:p>
          <w:p w14:paraId="6863EC08" w14:textId="64D569A1"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 xml:space="preserve">Komutacinė panelė 24p. 6 kat. 19‘ rėmui – </w:t>
            </w:r>
            <w:r w:rsidR="008D7ACD" w:rsidRPr="00F1118F">
              <w:rPr>
                <w:rFonts w:ascii="Arial" w:hAnsi="Arial" w:cs="Arial"/>
                <w:noProof/>
                <w:sz w:val="20"/>
                <w:szCs w:val="20"/>
              </w:rPr>
              <w:t>2</w:t>
            </w:r>
            <w:r w:rsidRPr="00F1118F">
              <w:rPr>
                <w:rFonts w:ascii="Arial" w:hAnsi="Arial" w:cs="Arial"/>
                <w:noProof/>
                <w:sz w:val="20"/>
                <w:szCs w:val="20"/>
              </w:rPr>
              <w:t xml:space="preserve"> vnt.</w:t>
            </w:r>
          </w:p>
          <w:p w14:paraId="5C62D389" w14:textId="5E1BDD8F"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 xml:space="preserve">ODF panelė – 1 vnt. </w:t>
            </w:r>
          </w:p>
          <w:p w14:paraId="565A066F" w14:textId="77777777"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Ventiliacinė panelė su termostatu – 1 vnt.</w:t>
            </w:r>
          </w:p>
          <w:p w14:paraId="56B5BE18" w14:textId="72ECEE55" w:rsidR="00583DFD" w:rsidRPr="00F1118F" w:rsidRDefault="00583DFD" w:rsidP="00583DFD">
            <w:pPr>
              <w:pStyle w:val="ListParagraph"/>
              <w:numPr>
                <w:ilvl w:val="0"/>
                <w:numId w:val="42"/>
              </w:numPr>
              <w:autoSpaceDE w:val="0"/>
              <w:autoSpaceDN w:val="0"/>
              <w:adjustRightInd w:val="0"/>
              <w:spacing w:after="0" w:line="240" w:lineRule="auto"/>
              <w:jc w:val="both"/>
              <w:rPr>
                <w:rFonts w:ascii="Arial" w:hAnsi="Arial" w:cs="Arial"/>
                <w:noProof/>
                <w:sz w:val="20"/>
                <w:szCs w:val="20"/>
              </w:rPr>
            </w:pPr>
            <w:r w:rsidRPr="00F1118F">
              <w:rPr>
                <w:rFonts w:ascii="Arial" w:hAnsi="Arial" w:cs="Arial"/>
                <w:noProof/>
                <w:sz w:val="20"/>
                <w:szCs w:val="20"/>
              </w:rPr>
              <w:t xml:space="preserve">Maitinimo panelė 8x230V 19‘ rėmui – 1 vnt. </w:t>
            </w:r>
          </w:p>
          <w:p w14:paraId="43CA26A9" w14:textId="35117C49" w:rsidR="00583DFD" w:rsidRPr="00F1118F" w:rsidRDefault="00583DFD" w:rsidP="00FC06FA">
            <w:pPr>
              <w:pStyle w:val="ListParagraph"/>
              <w:numPr>
                <w:ilvl w:val="0"/>
                <w:numId w:val="42"/>
              </w:numPr>
              <w:autoSpaceDE w:val="0"/>
              <w:autoSpaceDN w:val="0"/>
              <w:adjustRightInd w:val="0"/>
              <w:spacing w:after="0" w:line="240" w:lineRule="auto"/>
              <w:jc w:val="both"/>
              <w:rPr>
                <w:rFonts w:ascii="Arial" w:eastAsia="Times New Roman" w:hAnsi="Arial" w:cs="Arial"/>
                <w:sz w:val="20"/>
                <w:szCs w:val="20"/>
                <w:lang w:eastAsia="lt-LT"/>
              </w:rPr>
            </w:pPr>
            <w:r w:rsidRPr="00F1118F">
              <w:rPr>
                <w:rFonts w:ascii="Arial" w:hAnsi="Arial" w:cs="Arial"/>
                <w:noProof/>
                <w:sz w:val="20"/>
                <w:szCs w:val="20"/>
              </w:rPr>
              <w:t xml:space="preserve">Įžeminimo panelė 1U – 1 vnt. </w:t>
            </w:r>
          </w:p>
        </w:tc>
        <w:tc>
          <w:tcPr>
            <w:tcW w:w="1134" w:type="dxa"/>
            <w:tcBorders>
              <w:top w:val="single" w:sz="4" w:space="0" w:color="000000"/>
              <w:left w:val="single" w:sz="4" w:space="0" w:color="000000"/>
              <w:bottom w:val="single" w:sz="4" w:space="0" w:color="000000"/>
            </w:tcBorders>
            <w:shd w:val="clear" w:color="auto" w:fill="auto"/>
          </w:tcPr>
          <w:p w14:paraId="14691BEF" w14:textId="0FA2D462" w:rsidR="00583DFD" w:rsidRPr="00F1118F" w:rsidRDefault="00583DFD" w:rsidP="00583DFD">
            <w:pPr>
              <w:pStyle w:val="TableText"/>
              <w:rPr>
                <w:rFonts w:cs="Arial"/>
                <w:sz w:val="20"/>
              </w:rPr>
            </w:pPr>
            <w:r w:rsidRPr="00F1118F">
              <w:rPr>
                <w:rFonts w:cs="Arial"/>
                <w:sz w:val="20"/>
              </w:rPr>
              <w:t>2.1</w:t>
            </w:r>
            <w:r w:rsidR="00CF0696" w:rsidRPr="00F1118F">
              <w:rPr>
                <w:rFonts w:cs="Arial"/>
                <w:sz w:val="20"/>
              </w:rPr>
              <w:t>-2.</w:t>
            </w:r>
            <w:r w:rsidR="00FC06FA" w:rsidRPr="00F1118F">
              <w:rPr>
                <w:rFonts w:cs="Arial"/>
                <w:sz w:val="20"/>
              </w:rPr>
              <w:t>8</w:t>
            </w:r>
          </w:p>
          <w:p w14:paraId="20215894" w14:textId="56F9C3EF" w:rsidR="00CF0696" w:rsidRPr="00F1118F" w:rsidRDefault="00CF0696" w:rsidP="00583DFD">
            <w:pPr>
              <w:pStyle w:val="TableText"/>
              <w:rPr>
                <w:rFonts w:cs="Arial"/>
                <w:sz w:val="20"/>
              </w:rPr>
            </w:pPr>
          </w:p>
          <w:p w14:paraId="3D39F085" w14:textId="4DDED579" w:rsidR="00CF0696" w:rsidRPr="00F1118F" w:rsidRDefault="00CF0696" w:rsidP="00583DFD">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72CCF0F6" w14:textId="77777777" w:rsidR="00583DFD" w:rsidRPr="00F1118F" w:rsidRDefault="00583DFD" w:rsidP="00583DFD">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B44F49E" w14:textId="4B2992B1" w:rsidR="00583DFD" w:rsidRPr="00F1118F" w:rsidRDefault="00583DFD" w:rsidP="00583DFD">
            <w:pPr>
              <w:pStyle w:val="TableText"/>
              <w:rPr>
                <w:rFonts w:cs="Arial"/>
                <w:sz w:val="20"/>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6936ED" w14:textId="05B0B412" w:rsidR="00583DFD" w:rsidRPr="00F1118F" w:rsidRDefault="00583DFD" w:rsidP="00583DFD">
            <w:pPr>
              <w:pStyle w:val="TableText"/>
              <w:rPr>
                <w:rFonts w:cs="Arial"/>
                <w:sz w:val="20"/>
              </w:rPr>
            </w:pPr>
          </w:p>
        </w:tc>
      </w:tr>
      <w:tr w:rsidR="00FC06FA" w:rsidRPr="00F1118F" w14:paraId="757CBCC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79C1EF0E" w14:textId="77777777" w:rsidR="00583DFD" w:rsidRPr="00F1118F" w:rsidRDefault="00583DFD" w:rsidP="00583DFD">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1FFCDAC2" w14:textId="04551935" w:rsidR="00583DFD" w:rsidRPr="00F1118F" w:rsidRDefault="00583DFD" w:rsidP="00583DFD">
            <w:pPr>
              <w:pStyle w:val="TableText"/>
              <w:rPr>
                <w:rFonts w:eastAsia="Times New Roman" w:cs="Arial"/>
                <w:sz w:val="20"/>
                <w:lang w:eastAsia="lt-LT"/>
              </w:rPr>
            </w:pPr>
            <w:r w:rsidRPr="00F1118F">
              <w:rPr>
                <w:rFonts w:eastAsia="Times New Roman" w:cs="Arial"/>
                <w:sz w:val="20"/>
                <w:lang w:eastAsia="lt-LT"/>
              </w:rPr>
              <w:t>Belaidės prieigos taškas</w:t>
            </w:r>
          </w:p>
        </w:tc>
        <w:tc>
          <w:tcPr>
            <w:tcW w:w="1134" w:type="dxa"/>
            <w:tcBorders>
              <w:top w:val="single" w:sz="4" w:space="0" w:color="000000"/>
              <w:left w:val="single" w:sz="4" w:space="0" w:color="000000"/>
              <w:bottom w:val="single" w:sz="4" w:space="0" w:color="000000"/>
            </w:tcBorders>
            <w:shd w:val="clear" w:color="auto" w:fill="auto"/>
          </w:tcPr>
          <w:p w14:paraId="426102E4" w14:textId="22A03AFE" w:rsidR="00583DFD" w:rsidRPr="00F1118F" w:rsidRDefault="00583DFD" w:rsidP="00583DFD">
            <w:pPr>
              <w:pStyle w:val="TableText"/>
              <w:rPr>
                <w:rFonts w:cs="Arial"/>
                <w:sz w:val="20"/>
              </w:rPr>
            </w:pPr>
            <w:r w:rsidRPr="00F1118F">
              <w:rPr>
                <w:rFonts w:cs="Arial"/>
                <w:sz w:val="20"/>
              </w:rPr>
              <w:t>2.</w:t>
            </w:r>
            <w:r w:rsidR="00FC06FA" w:rsidRPr="00F1118F">
              <w:rPr>
                <w:rFonts w:cs="Arial"/>
                <w:sz w:val="20"/>
              </w:rPr>
              <w:t>9</w:t>
            </w:r>
          </w:p>
        </w:tc>
        <w:tc>
          <w:tcPr>
            <w:tcW w:w="992" w:type="dxa"/>
            <w:tcBorders>
              <w:top w:val="single" w:sz="4" w:space="0" w:color="000000"/>
              <w:left w:val="single" w:sz="4" w:space="0" w:color="000000"/>
              <w:bottom w:val="single" w:sz="4" w:space="0" w:color="000000"/>
            </w:tcBorders>
            <w:shd w:val="clear" w:color="auto" w:fill="auto"/>
          </w:tcPr>
          <w:p w14:paraId="1EB8CA6F" w14:textId="77D6855A" w:rsidR="00583DFD" w:rsidRPr="00F1118F" w:rsidRDefault="00583DFD" w:rsidP="00583DFD">
            <w:pPr>
              <w:pStyle w:val="TableText"/>
              <w:rPr>
                <w:rFonts w:cs="Arial"/>
                <w:sz w:val="20"/>
              </w:rPr>
            </w:pPr>
            <w:r w:rsidRPr="00F1118F">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323AC37D" w14:textId="015F8B56" w:rsidR="00583DFD" w:rsidRPr="00F1118F" w:rsidRDefault="00FC06FA" w:rsidP="00583DFD">
            <w:pPr>
              <w:pStyle w:val="TableText"/>
              <w:rPr>
                <w:rFonts w:cs="Arial"/>
                <w:sz w:val="20"/>
              </w:rPr>
            </w:pPr>
            <w:r w:rsidRPr="00F1118F">
              <w:rPr>
                <w:rFonts w:cs="Arial"/>
                <w:sz w:val="20"/>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6A70F9" w14:textId="7812D0B0" w:rsidR="00583DFD" w:rsidRPr="00F1118F" w:rsidRDefault="00583DFD" w:rsidP="00583DFD">
            <w:pPr>
              <w:pStyle w:val="TableText"/>
              <w:rPr>
                <w:rFonts w:cs="Arial"/>
                <w:sz w:val="20"/>
              </w:rPr>
            </w:pPr>
          </w:p>
        </w:tc>
      </w:tr>
      <w:tr w:rsidR="005540BC" w:rsidRPr="00F1118F" w14:paraId="005B9E1E" w14:textId="77777777" w:rsidTr="00A60609">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F2CFC15" w14:textId="77777777" w:rsidR="005540BC" w:rsidRPr="00F1118F" w:rsidRDefault="005540BC" w:rsidP="005540BC">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BCF9D13" w14:textId="12B08920" w:rsidR="005540BC" w:rsidRPr="00F1118F" w:rsidRDefault="005540BC" w:rsidP="005540BC">
            <w:pPr>
              <w:pStyle w:val="TableText"/>
              <w:rPr>
                <w:rFonts w:eastAsia="Times New Roman" w:cs="Arial"/>
                <w:sz w:val="20"/>
                <w:lang w:eastAsia="lt-LT"/>
              </w:rPr>
            </w:pPr>
            <w:r w:rsidRPr="00F1118F">
              <w:rPr>
                <w:rFonts w:eastAsia="Times New Roman" w:cs="Arial"/>
                <w:sz w:val="20"/>
                <w:lang w:eastAsia="lt-LT"/>
              </w:rPr>
              <w:t>Komutatorius (užsakovas)</w:t>
            </w:r>
          </w:p>
        </w:tc>
        <w:tc>
          <w:tcPr>
            <w:tcW w:w="3118" w:type="dxa"/>
            <w:gridSpan w:val="3"/>
            <w:tcBorders>
              <w:top w:val="single" w:sz="4" w:space="0" w:color="000000"/>
              <w:left w:val="single" w:sz="4" w:space="0" w:color="000000"/>
              <w:bottom w:val="single" w:sz="4" w:space="0" w:color="000000"/>
            </w:tcBorders>
            <w:shd w:val="clear" w:color="auto" w:fill="auto"/>
          </w:tcPr>
          <w:p w14:paraId="61265498" w14:textId="14C2CB2B" w:rsidR="005540BC" w:rsidRPr="00F1118F" w:rsidRDefault="005540BC" w:rsidP="005540BC">
            <w:pPr>
              <w:pStyle w:val="TableText"/>
              <w:rPr>
                <w:rFonts w:cs="Arial"/>
                <w:sz w:val="20"/>
              </w:rPr>
            </w:pPr>
            <w:r w:rsidRPr="00F1118F">
              <w:rPr>
                <w:rFonts w:cs="Arial"/>
                <w:sz w:val="20"/>
              </w:rPr>
              <w:t>Pagal poreikį įsirengia vartotojas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882762" w14:textId="77777777" w:rsidR="005540BC" w:rsidRPr="00F1118F" w:rsidRDefault="005540BC" w:rsidP="005540BC">
            <w:pPr>
              <w:pStyle w:val="TableText"/>
              <w:rPr>
                <w:rFonts w:cs="Arial"/>
                <w:sz w:val="20"/>
              </w:rPr>
            </w:pPr>
          </w:p>
        </w:tc>
      </w:tr>
      <w:tr w:rsidR="00371878" w:rsidRPr="00F1118F" w14:paraId="23FB428A"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5DD8112" w14:textId="77777777" w:rsidR="00371878" w:rsidRPr="00F1118F" w:rsidRDefault="00371878" w:rsidP="00371878">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DAD6E66" w14:textId="4FB4ABA4" w:rsidR="00371878" w:rsidRPr="00F1118F" w:rsidRDefault="00371878" w:rsidP="00371878">
            <w:pPr>
              <w:pStyle w:val="TableText"/>
              <w:rPr>
                <w:rFonts w:eastAsia="Times New Roman" w:cs="Arial"/>
                <w:sz w:val="20"/>
                <w:lang w:eastAsia="lt-LT"/>
              </w:rPr>
            </w:pPr>
            <w:r w:rsidRPr="00F1118F">
              <w:rPr>
                <w:rFonts w:eastAsia="Times New Roman" w:cs="Arial"/>
                <w:sz w:val="20"/>
                <w:lang w:eastAsia="lt-LT"/>
              </w:rPr>
              <w:t>Komutacinis kabelis RJ45-RJ45, 1-2 m</w:t>
            </w:r>
          </w:p>
        </w:tc>
        <w:tc>
          <w:tcPr>
            <w:tcW w:w="1134" w:type="dxa"/>
            <w:tcBorders>
              <w:top w:val="single" w:sz="4" w:space="0" w:color="000000"/>
              <w:left w:val="single" w:sz="4" w:space="0" w:color="000000"/>
              <w:bottom w:val="single" w:sz="4" w:space="0" w:color="000000"/>
            </w:tcBorders>
            <w:shd w:val="clear" w:color="auto" w:fill="auto"/>
          </w:tcPr>
          <w:p w14:paraId="6171173E" w14:textId="4A0FAFAC" w:rsidR="00371878" w:rsidRPr="00F1118F" w:rsidRDefault="00371878" w:rsidP="00371878">
            <w:pPr>
              <w:pStyle w:val="TableText"/>
              <w:rPr>
                <w:rFonts w:cs="Arial"/>
                <w:sz w:val="20"/>
              </w:rPr>
            </w:pPr>
            <w:r w:rsidRPr="00F1118F">
              <w:rPr>
                <w:rFonts w:cs="Arial"/>
                <w:sz w:val="20"/>
              </w:rPr>
              <w:t>2.11</w:t>
            </w:r>
          </w:p>
        </w:tc>
        <w:tc>
          <w:tcPr>
            <w:tcW w:w="992" w:type="dxa"/>
            <w:tcBorders>
              <w:top w:val="single" w:sz="4" w:space="0" w:color="000000"/>
              <w:left w:val="single" w:sz="4" w:space="0" w:color="000000"/>
              <w:bottom w:val="single" w:sz="4" w:space="0" w:color="000000"/>
            </w:tcBorders>
            <w:shd w:val="clear" w:color="auto" w:fill="auto"/>
          </w:tcPr>
          <w:p w14:paraId="4A959DB5" w14:textId="51BDB836" w:rsidR="00371878" w:rsidRPr="00F1118F" w:rsidRDefault="00371878" w:rsidP="00371878">
            <w:pPr>
              <w:pStyle w:val="TableText"/>
              <w:rPr>
                <w:rFonts w:cs="Arial"/>
                <w:sz w:val="20"/>
              </w:rPr>
            </w:pPr>
            <w:r w:rsidRPr="00F1118F">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68D01014" w14:textId="061F4823" w:rsidR="00371878" w:rsidRPr="00F1118F" w:rsidRDefault="00371878" w:rsidP="00371878">
            <w:pPr>
              <w:pStyle w:val="TableText"/>
              <w:rPr>
                <w:rFonts w:cs="Arial"/>
                <w:sz w:val="20"/>
              </w:rPr>
            </w:pPr>
            <w:r w:rsidRPr="00F1118F">
              <w:rPr>
                <w:rFonts w:cs="Arial"/>
                <w:sz w:val="20"/>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05BB9D" w14:textId="04DCEAE6" w:rsidR="00371878" w:rsidRPr="00F1118F" w:rsidRDefault="00371878" w:rsidP="00371878">
            <w:pPr>
              <w:pStyle w:val="TableText"/>
              <w:rPr>
                <w:rFonts w:cs="Arial"/>
                <w:sz w:val="20"/>
              </w:rPr>
            </w:pPr>
          </w:p>
        </w:tc>
      </w:tr>
      <w:tr w:rsidR="005540BC" w:rsidRPr="00F1118F" w14:paraId="7116D426" w14:textId="77777777" w:rsidTr="002068E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913078B" w14:textId="77777777" w:rsidR="005540BC" w:rsidRPr="00F1118F" w:rsidRDefault="005540BC" w:rsidP="00371878">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2A154420" w14:textId="16A9E652" w:rsidR="005540BC" w:rsidRPr="00F1118F" w:rsidRDefault="005540BC" w:rsidP="00371878">
            <w:pPr>
              <w:pStyle w:val="TableText"/>
              <w:rPr>
                <w:rFonts w:eastAsia="Times New Roman" w:cs="Arial"/>
                <w:sz w:val="20"/>
                <w:lang w:eastAsia="lt-LT"/>
              </w:rPr>
            </w:pPr>
            <w:r w:rsidRPr="00F1118F">
              <w:rPr>
                <w:rFonts w:eastAsia="Times New Roman" w:cs="Arial"/>
                <w:sz w:val="20"/>
                <w:lang w:eastAsia="lt-LT"/>
              </w:rPr>
              <w:t>Optiniai komutaciniai kabeliai</w:t>
            </w:r>
          </w:p>
        </w:tc>
        <w:tc>
          <w:tcPr>
            <w:tcW w:w="3118" w:type="dxa"/>
            <w:gridSpan w:val="3"/>
            <w:tcBorders>
              <w:top w:val="single" w:sz="4" w:space="0" w:color="000000"/>
              <w:left w:val="single" w:sz="4" w:space="0" w:color="000000"/>
              <w:bottom w:val="single" w:sz="4" w:space="0" w:color="000000"/>
            </w:tcBorders>
            <w:shd w:val="clear" w:color="auto" w:fill="auto"/>
          </w:tcPr>
          <w:p w14:paraId="6231A77A" w14:textId="2C979188" w:rsidR="005540BC" w:rsidRPr="00F1118F" w:rsidRDefault="005540BC" w:rsidP="00371878">
            <w:pPr>
              <w:pStyle w:val="TableText"/>
              <w:rPr>
                <w:rFonts w:cs="Arial"/>
                <w:sz w:val="20"/>
              </w:rPr>
            </w:pPr>
            <w:r w:rsidRPr="00F1118F">
              <w:rPr>
                <w:rFonts w:cs="Arial"/>
                <w:sz w:val="20"/>
              </w:rPr>
              <w:t>Pagal poreikį įsirengia vartotojas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F2DD0C" w14:textId="77777777" w:rsidR="005540BC" w:rsidRPr="00F1118F" w:rsidRDefault="005540BC" w:rsidP="00371878">
            <w:pPr>
              <w:pStyle w:val="TableText"/>
              <w:rPr>
                <w:rFonts w:cs="Arial"/>
                <w:sz w:val="20"/>
              </w:rPr>
            </w:pPr>
          </w:p>
        </w:tc>
      </w:tr>
      <w:tr w:rsidR="00371878" w:rsidRPr="00F1118F" w14:paraId="7A96C71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02068E6" w14:textId="77777777" w:rsidR="00371878" w:rsidRPr="00F1118F" w:rsidRDefault="00371878" w:rsidP="00371878">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16650684" w14:textId="0B45E359" w:rsidR="00371878" w:rsidRPr="00F1118F" w:rsidRDefault="00371878" w:rsidP="00371878">
            <w:pPr>
              <w:pStyle w:val="TableText"/>
              <w:rPr>
                <w:rFonts w:eastAsia="Times New Roman" w:cs="Arial"/>
                <w:sz w:val="20"/>
                <w:lang w:eastAsia="lt-LT"/>
              </w:rPr>
            </w:pPr>
            <w:r w:rsidRPr="00F1118F">
              <w:rPr>
                <w:rFonts w:eastAsia="Times New Roman" w:cs="Arial"/>
                <w:sz w:val="20"/>
                <w:lang w:eastAsia="lt-LT"/>
              </w:rPr>
              <w:t>Kištukinis lizdas potinkinis 2xRJ45 lizdui</w:t>
            </w:r>
          </w:p>
        </w:tc>
        <w:tc>
          <w:tcPr>
            <w:tcW w:w="1134" w:type="dxa"/>
            <w:tcBorders>
              <w:top w:val="single" w:sz="4" w:space="0" w:color="000000"/>
              <w:left w:val="single" w:sz="4" w:space="0" w:color="000000"/>
              <w:bottom w:val="single" w:sz="4" w:space="0" w:color="000000"/>
            </w:tcBorders>
            <w:shd w:val="clear" w:color="auto" w:fill="auto"/>
          </w:tcPr>
          <w:p w14:paraId="3CB7A9F4" w14:textId="0244A7B9" w:rsidR="00371878" w:rsidRPr="00F1118F" w:rsidRDefault="00371878" w:rsidP="00371878">
            <w:pPr>
              <w:pStyle w:val="TableText"/>
              <w:rPr>
                <w:rFonts w:cs="Arial"/>
                <w:sz w:val="20"/>
              </w:rPr>
            </w:pPr>
            <w:r w:rsidRPr="00F1118F">
              <w:rPr>
                <w:rFonts w:cs="Arial"/>
                <w:sz w:val="20"/>
              </w:rPr>
              <w:t>2.12</w:t>
            </w:r>
          </w:p>
        </w:tc>
        <w:tc>
          <w:tcPr>
            <w:tcW w:w="992" w:type="dxa"/>
            <w:tcBorders>
              <w:top w:val="single" w:sz="4" w:space="0" w:color="000000"/>
              <w:left w:val="single" w:sz="4" w:space="0" w:color="000000"/>
              <w:bottom w:val="single" w:sz="4" w:space="0" w:color="000000"/>
            </w:tcBorders>
            <w:shd w:val="clear" w:color="auto" w:fill="auto"/>
          </w:tcPr>
          <w:p w14:paraId="6CFFD1BA" w14:textId="3AB33047" w:rsidR="00371878" w:rsidRPr="00F1118F" w:rsidRDefault="00371878" w:rsidP="00371878">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2D1DAF7A" w14:textId="38939F3F" w:rsidR="00371878" w:rsidRPr="00F1118F" w:rsidRDefault="00371878" w:rsidP="00371878">
            <w:pPr>
              <w:pStyle w:val="TableText"/>
              <w:rPr>
                <w:rFonts w:cs="Arial"/>
                <w:sz w:val="20"/>
              </w:rPr>
            </w:pPr>
            <w:r w:rsidRPr="00F1118F">
              <w:rPr>
                <w:rFonts w:cs="Arial"/>
                <w:sz w:val="2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E1AC2A" w14:textId="77777777" w:rsidR="00371878" w:rsidRPr="00F1118F" w:rsidRDefault="00371878" w:rsidP="00371878">
            <w:pPr>
              <w:pStyle w:val="TableText"/>
              <w:rPr>
                <w:rFonts w:cs="Arial"/>
                <w:sz w:val="20"/>
              </w:rPr>
            </w:pPr>
          </w:p>
        </w:tc>
      </w:tr>
      <w:tr w:rsidR="002460AE" w:rsidRPr="00F1118F" w14:paraId="796CDD9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803313A" w14:textId="77777777" w:rsidR="002460AE" w:rsidRPr="00F1118F" w:rsidRDefault="002460AE" w:rsidP="002460A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4D8439A3" w14:textId="66993409" w:rsidR="002460AE" w:rsidRPr="00F1118F" w:rsidRDefault="002460AE" w:rsidP="002460AE">
            <w:pPr>
              <w:pStyle w:val="TableText"/>
              <w:rPr>
                <w:rFonts w:eastAsia="Times New Roman" w:cs="Arial"/>
                <w:sz w:val="20"/>
                <w:lang w:eastAsia="lt-LT"/>
              </w:rPr>
            </w:pPr>
            <w:r w:rsidRPr="00F1118F">
              <w:rPr>
                <w:rFonts w:eastAsia="Times New Roman" w:cs="Arial"/>
                <w:sz w:val="20"/>
                <w:lang w:eastAsia="lt-LT"/>
              </w:rPr>
              <w:t xml:space="preserve">ODF panelė (montuojama </w:t>
            </w:r>
            <w:r w:rsidR="00034CEE" w:rsidRPr="00F1118F">
              <w:rPr>
                <w:rFonts w:eastAsia="Times New Roman" w:cs="Arial"/>
                <w:sz w:val="20"/>
                <w:lang w:eastAsia="lt-LT"/>
              </w:rPr>
              <w:t>LKS</w:t>
            </w:r>
            <w:r w:rsidRPr="00F1118F">
              <w:rPr>
                <w:rFonts w:eastAsia="Times New Roman" w:cs="Arial"/>
                <w:sz w:val="20"/>
                <w:lang w:eastAsia="lt-LT"/>
              </w:rPr>
              <w:t>)</w:t>
            </w:r>
          </w:p>
        </w:tc>
        <w:tc>
          <w:tcPr>
            <w:tcW w:w="1134" w:type="dxa"/>
            <w:tcBorders>
              <w:top w:val="single" w:sz="4" w:space="0" w:color="000000"/>
              <w:left w:val="single" w:sz="4" w:space="0" w:color="000000"/>
              <w:bottom w:val="single" w:sz="4" w:space="0" w:color="000000"/>
            </w:tcBorders>
            <w:shd w:val="clear" w:color="auto" w:fill="auto"/>
          </w:tcPr>
          <w:p w14:paraId="64A40B90" w14:textId="3E6C67B0" w:rsidR="002460AE" w:rsidRPr="00F1118F" w:rsidRDefault="002460AE" w:rsidP="002460AE">
            <w:pPr>
              <w:pStyle w:val="TableText"/>
              <w:rPr>
                <w:rFonts w:cs="Arial"/>
                <w:sz w:val="20"/>
              </w:rPr>
            </w:pPr>
            <w:r w:rsidRPr="00F1118F">
              <w:rPr>
                <w:rFonts w:cs="Arial"/>
                <w:sz w:val="20"/>
              </w:rPr>
              <w:t>2.14</w:t>
            </w:r>
          </w:p>
        </w:tc>
        <w:tc>
          <w:tcPr>
            <w:tcW w:w="992" w:type="dxa"/>
            <w:tcBorders>
              <w:top w:val="single" w:sz="4" w:space="0" w:color="000000"/>
              <w:left w:val="single" w:sz="4" w:space="0" w:color="000000"/>
              <w:bottom w:val="single" w:sz="4" w:space="0" w:color="000000"/>
            </w:tcBorders>
            <w:shd w:val="clear" w:color="auto" w:fill="auto"/>
          </w:tcPr>
          <w:p w14:paraId="045C7BFE" w14:textId="0D58B82E" w:rsidR="002460AE" w:rsidRPr="00F1118F" w:rsidRDefault="002460AE" w:rsidP="002460AE">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6B0D693B" w14:textId="1F9E762F" w:rsidR="002460AE" w:rsidRPr="00F1118F" w:rsidRDefault="002460AE" w:rsidP="002460AE">
            <w:pPr>
              <w:pStyle w:val="TableText"/>
              <w:rPr>
                <w:rFonts w:cs="Arial"/>
                <w:sz w:val="20"/>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8AF1D8" w14:textId="77777777" w:rsidR="002460AE" w:rsidRPr="00F1118F" w:rsidRDefault="002460AE" w:rsidP="002460AE">
            <w:pPr>
              <w:pStyle w:val="TableText"/>
              <w:rPr>
                <w:rFonts w:cs="Arial"/>
                <w:sz w:val="20"/>
              </w:rPr>
            </w:pPr>
          </w:p>
        </w:tc>
      </w:tr>
      <w:tr w:rsidR="005540BC" w:rsidRPr="00F1118F" w14:paraId="446E09BE" w14:textId="77777777" w:rsidTr="00B67A1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01BAA516" w14:textId="77777777" w:rsidR="005540BC" w:rsidRPr="00F1118F" w:rsidRDefault="005540BC" w:rsidP="005540BC">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705BF2B7" w14:textId="2A21E831" w:rsidR="005540BC" w:rsidRPr="00F1118F" w:rsidRDefault="005540BC" w:rsidP="005540BC">
            <w:pPr>
              <w:pStyle w:val="TableText"/>
              <w:rPr>
                <w:rFonts w:eastAsia="Times New Roman" w:cs="Arial"/>
                <w:sz w:val="20"/>
                <w:lang w:eastAsia="lt-LT"/>
              </w:rPr>
            </w:pPr>
            <w:r w:rsidRPr="00F1118F">
              <w:rPr>
                <w:rFonts w:eastAsia="Times New Roman" w:cs="Arial"/>
                <w:sz w:val="20"/>
                <w:lang w:eastAsia="lt-LT"/>
              </w:rPr>
              <w:t xml:space="preserve">Nepertraukiamo maitinimo šaltinis </w:t>
            </w:r>
            <w:r w:rsidR="00034CEE" w:rsidRPr="00F1118F">
              <w:rPr>
                <w:rFonts w:eastAsia="Times New Roman" w:cs="Arial"/>
                <w:sz w:val="20"/>
                <w:lang w:eastAsia="lt-LT"/>
              </w:rPr>
              <w:t>(LKS)</w:t>
            </w:r>
          </w:p>
        </w:tc>
        <w:tc>
          <w:tcPr>
            <w:tcW w:w="3118" w:type="dxa"/>
            <w:gridSpan w:val="3"/>
            <w:tcBorders>
              <w:top w:val="single" w:sz="4" w:space="0" w:color="000000"/>
              <w:left w:val="single" w:sz="4" w:space="0" w:color="000000"/>
              <w:bottom w:val="single" w:sz="4" w:space="0" w:color="000000"/>
            </w:tcBorders>
            <w:shd w:val="clear" w:color="auto" w:fill="auto"/>
          </w:tcPr>
          <w:p w14:paraId="15256C33" w14:textId="416061B7" w:rsidR="005540BC" w:rsidRPr="00F1118F" w:rsidRDefault="005540BC" w:rsidP="005540BC">
            <w:pPr>
              <w:pStyle w:val="TableText"/>
              <w:rPr>
                <w:rFonts w:cs="Arial"/>
                <w:sz w:val="20"/>
              </w:rPr>
            </w:pPr>
            <w:r w:rsidRPr="00F1118F">
              <w:rPr>
                <w:rFonts w:cs="Arial"/>
                <w:sz w:val="20"/>
              </w:rPr>
              <w:t>Pagal poreikį įsirengia vartotojas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B48C0F" w14:textId="77777777" w:rsidR="005540BC" w:rsidRPr="00F1118F" w:rsidRDefault="005540BC" w:rsidP="005540BC">
            <w:pPr>
              <w:pStyle w:val="TableText"/>
              <w:rPr>
                <w:rFonts w:cs="Arial"/>
                <w:sz w:val="20"/>
              </w:rPr>
            </w:pPr>
          </w:p>
        </w:tc>
      </w:tr>
      <w:tr w:rsidR="007E2C7F" w:rsidRPr="00F1118F" w14:paraId="1335960B"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17CA82C" w14:textId="77777777" w:rsidR="007E2C7F" w:rsidRPr="00F1118F" w:rsidRDefault="007E2C7F" w:rsidP="007E2C7F">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A8CA7A9" w14:textId="77777777" w:rsidR="00F1118F" w:rsidRPr="00F1118F" w:rsidRDefault="007E2C7F" w:rsidP="007E2C7F">
            <w:pPr>
              <w:pStyle w:val="TableText"/>
              <w:jc w:val="center"/>
              <w:rPr>
                <w:rFonts w:cs="Arial"/>
                <w:b/>
                <w:sz w:val="20"/>
              </w:rPr>
            </w:pPr>
            <w:r w:rsidRPr="00F1118F">
              <w:rPr>
                <w:rFonts w:cs="Arial"/>
                <w:b/>
                <w:sz w:val="20"/>
              </w:rPr>
              <w:t>Kabeliai ir kitos instaliacinės medžiagos</w:t>
            </w:r>
          </w:p>
          <w:p w14:paraId="464C6C7C" w14:textId="5364BBFC" w:rsidR="007E2C7F" w:rsidRPr="00F1118F" w:rsidRDefault="00F1118F" w:rsidP="007E2C7F">
            <w:pPr>
              <w:pStyle w:val="TableText"/>
              <w:jc w:val="center"/>
              <w:rPr>
                <w:rFonts w:cs="Arial"/>
                <w:b/>
                <w:sz w:val="20"/>
              </w:rPr>
            </w:pPr>
            <w:r w:rsidRPr="00F1118F">
              <w:rPr>
                <w:rFonts w:cs="Arial"/>
                <w:b/>
                <w:sz w:val="20"/>
              </w:rPr>
              <w:t xml:space="preserve"> (vidaus tinklai)</w:t>
            </w:r>
          </w:p>
        </w:tc>
        <w:tc>
          <w:tcPr>
            <w:tcW w:w="1134" w:type="dxa"/>
            <w:tcBorders>
              <w:top w:val="single" w:sz="4" w:space="0" w:color="000000"/>
              <w:left w:val="single" w:sz="4" w:space="0" w:color="000000"/>
              <w:bottom w:val="single" w:sz="4" w:space="0" w:color="000000"/>
            </w:tcBorders>
            <w:shd w:val="clear" w:color="auto" w:fill="auto"/>
          </w:tcPr>
          <w:p w14:paraId="7CEABC57" w14:textId="77777777" w:rsidR="007E2C7F" w:rsidRPr="00F1118F" w:rsidRDefault="007E2C7F" w:rsidP="007E2C7F">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54485A01" w14:textId="77777777" w:rsidR="007E2C7F" w:rsidRPr="00F1118F" w:rsidRDefault="007E2C7F" w:rsidP="007E2C7F">
            <w:pPr>
              <w:pStyle w:val="TableText"/>
              <w:rPr>
                <w:rFonts w:eastAsia="Times New Roman" w:cs="Arial"/>
                <w:sz w:val="20"/>
                <w:lang w:eastAsia="lt-LT"/>
              </w:rPr>
            </w:pPr>
          </w:p>
        </w:tc>
        <w:tc>
          <w:tcPr>
            <w:tcW w:w="992" w:type="dxa"/>
            <w:tcBorders>
              <w:top w:val="single" w:sz="4" w:space="0" w:color="000000"/>
              <w:left w:val="single" w:sz="4" w:space="0" w:color="000000"/>
              <w:bottom w:val="single" w:sz="4" w:space="0" w:color="000000"/>
            </w:tcBorders>
            <w:shd w:val="clear" w:color="auto" w:fill="auto"/>
          </w:tcPr>
          <w:p w14:paraId="76B1B0B3" w14:textId="77777777" w:rsidR="007E2C7F" w:rsidRPr="00F1118F" w:rsidRDefault="007E2C7F" w:rsidP="007E2C7F">
            <w:pPr>
              <w:pStyle w:val="TableText"/>
              <w:rPr>
                <w:rFonts w:eastAsia="Times New Roman" w:cs="Arial"/>
                <w:sz w:val="20"/>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4C927" w14:textId="77777777" w:rsidR="007E2C7F" w:rsidRPr="00F1118F" w:rsidRDefault="007E2C7F" w:rsidP="007E2C7F">
            <w:pPr>
              <w:pStyle w:val="TableText"/>
              <w:rPr>
                <w:rFonts w:cs="Arial"/>
                <w:sz w:val="20"/>
              </w:rPr>
            </w:pPr>
          </w:p>
        </w:tc>
      </w:tr>
      <w:tr w:rsidR="007E2C7F" w:rsidRPr="00F1118F" w14:paraId="70865201"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FDC5404" w14:textId="77777777" w:rsidR="007E2C7F" w:rsidRPr="00F1118F" w:rsidRDefault="007E2C7F" w:rsidP="007E2C7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28FF38C" w14:textId="1AE65E24" w:rsidR="007E2C7F" w:rsidRPr="00F1118F" w:rsidRDefault="007E2C7F" w:rsidP="007E2C7F">
            <w:pPr>
              <w:pStyle w:val="TableText"/>
              <w:rPr>
                <w:rFonts w:cs="Arial"/>
                <w:sz w:val="20"/>
              </w:rPr>
            </w:pPr>
            <w:r w:rsidRPr="00F1118F">
              <w:rPr>
                <w:rFonts w:cs="Arial"/>
                <w:sz w:val="20"/>
              </w:rPr>
              <w:t>Įžeminimo kabelis 1x6 mm²</w:t>
            </w:r>
          </w:p>
        </w:tc>
        <w:tc>
          <w:tcPr>
            <w:tcW w:w="1134" w:type="dxa"/>
            <w:tcBorders>
              <w:top w:val="single" w:sz="4" w:space="0" w:color="000000"/>
              <w:left w:val="single" w:sz="4" w:space="0" w:color="000000"/>
              <w:bottom w:val="single" w:sz="4" w:space="0" w:color="000000"/>
            </w:tcBorders>
            <w:shd w:val="clear" w:color="auto" w:fill="auto"/>
          </w:tcPr>
          <w:p w14:paraId="777F1062" w14:textId="7E940910" w:rsidR="007E2C7F" w:rsidRPr="00F1118F" w:rsidRDefault="007E2C7F" w:rsidP="007E2C7F">
            <w:pPr>
              <w:pStyle w:val="TableText"/>
              <w:rPr>
                <w:rFonts w:cs="Arial"/>
                <w:sz w:val="20"/>
              </w:rPr>
            </w:pPr>
            <w:r w:rsidRPr="00F1118F">
              <w:rPr>
                <w:rFonts w:cs="Arial"/>
                <w:sz w:val="20"/>
              </w:rPr>
              <w:t>3.1</w:t>
            </w:r>
          </w:p>
        </w:tc>
        <w:tc>
          <w:tcPr>
            <w:tcW w:w="992" w:type="dxa"/>
            <w:tcBorders>
              <w:top w:val="single" w:sz="4" w:space="0" w:color="000000"/>
              <w:left w:val="single" w:sz="4" w:space="0" w:color="000000"/>
              <w:bottom w:val="single" w:sz="4" w:space="0" w:color="000000"/>
            </w:tcBorders>
            <w:shd w:val="clear" w:color="auto" w:fill="auto"/>
          </w:tcPr>
          <w:p w14:paraId="60A4673A" w14:textId="102CB103" w:rsidR="007E2C7F" w:rsidRPr="00F1118F" w:rsidRDefault="007E2C7F" w:rsidP="007E2C7F">
            <w:pPr>
              <w:pStyle w:val="TableText"/>
              <w:rPr>
                <w:rFonts w:cs="Arial"/>
                <w:sz w:val="20"/>
              </w:rPr>
            </w:pPr>
            <w:r w:rsidRPr="00F1118F">
              <w:rPr>
                <w:rFonts w:eastAsia="Times New Roman" w:cs="Arial"/>
                <w:sz w:val="20"/>
                <w:lang w:eastAsia="lt-LT"/>
              </w:rPr>
              <w:t>m</w:t>
            </w:r>
          </w:p>
        </w:tc>
        <w:tc>
          <w:tcPr>
            <w:tcW w:w="992" w:type="dxa"/>
            <w:tcBorders>
              <w:top w:val="single" w:sz="4" w:space="0" w:color="000000"/>
              <w:left w:val="single" w:sz="4" w:space="0" w:color="000000"/>
              <w:bottom w:val="single" w:sz="4" w:space="0" w:color="000000"/>
            </w:tcBorders>
            <w:shd w:val="clear" w:color="auto" w:fill="auto"/>
          </w:tcPr>
          <w:p w14:paraId="1E18FE01" w14:textId="61769F66" w:rsidR="007E2C7F" w:rsidRPr="00F1118F" w:rsidRDefault="007E2C7F" w:rsidP="007E2C7F">
            <w:pPr>
              <w:pStyle w:val="TableText"/>
              <w:rPr>
                <w:rFonts w:cs="Arial"/>
                <w:sz w:val="20"/>
              </w:rPr>
            </w:pPr>
            <w:r w:rsidRPr="00F1118F">
              <w:rPr>
                <w:rFonts w:cs="Arial"/>
                <w:sz w:val="20"/>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D52F59" w14:textId="77777777" w:rsidR="007E2C7F" w:rsidRPr="00F1118F" w:rsidRDefault="007E2C7F" w:rsidP="007E2C7F">
            <w:pPr>
              <w:pStyle w:val="BodytextNospace"/>
              <w:snapToGrid w:val="0"/>
              <w:ind w:left="-53" w:right="-163"/>
              <w:rPr>
                <w:rFonts w:cs="Arial"/>
                <w:color w:val="auto"/>
                <w:sz w:val="20"/>
                <w:lang w:eastAsia="da-DK"/>
              </w:rPr>
            </w:pPr>
          </w:p>
        </w:tc>
      </w:tr>
      <w:tr w:rsidR="007E2C7F" w:rsidRPr="00F1118F" w14:paraId="2CC4B589"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89498D3" w14:textId="77777777" w:rsidR="007E2C7F" w:rsidRPr="00F1118F" w:rsidRDefault="007E2C7F" w:rsidP="007E2C7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7B7BE34" w14:textId="6D371B60" w:rsidR="007E2C7F" w:rsidRPr="00F1118F" w:rsidRDefault="007E2C7F" w:rsidP="007E2C7F">
            <w:pPr>
              <w:pStyle w:val="TableText"/>
              <w:rPr>
                <w:rFonts w:cs="Arial"/>
                <w:sz w:val="20"/>
              </w:rPr>
            </w:pPr>
            <w:r w:rsidRPr="00F1118F">
              <w:rPr>
                <w:rFonts w:cs="Arial"/>
                <w:sz w:val="20"/>
              </w:rPr>
              <w:t xml:space="preserve">Kabelis UTP 6A </w:t>
            </w:r>
            <w:proofErr w:type="spellStart"/>
            <w:r w:rsidRPr="00F1118F">
              <w:rPr>
                <w:rFonts w:cs="Arial"/>
                <w:sz w:val="20"/>
              </w:rPr>
              <w:t>Cca</w:t>
            </w:r>
            <w:proofErr w:type="spellEnd"/>
            <w:r w:rsidRPr="00F1118F">
              <w:rPr>
                <w:rFonts w:cs="Arial"/>
                <w:sz w:val="20"/>
              </w:rPr>
              <w:t xml:space="preserve"> </w:t>
            </w:r>
            <w:proofErr w:type="spellStart"/>
            <w:r w:rsidRPr="00F1118F">
              <w:rPr>
                <w:rFonts w:cs="Arial"/>
                <w:sz w:val="20"/>
              </w:rPr>
              <w:t>behalogeninis</w:t>
            </w:r>
            <w:proofErr w:type="spellEnd"/>
          </w:p>
        </w:tc>
        <w:tc>
          <w:tcPr>
            <w:tcW w:w="1134" w:type="dxa"/>
            <w:tcBorders>
              <w:top w:val="single" w:sz="4" w:space="0" w:color="000000"/>
              <w:left w:val="single" w:sz="4" w:space="0" w:color="000000"/>
              <w:bottom w:val="single" w:sz="4" w:space="0" w:color="000000"/>
            </w:tcBorders>
            <w:shd w:val="clear" w:color="auto" w:fill="auto"/>
          </w:tcPr>
          <w:p w14:paraId="3F08ABC7" w14:textId="2647F162" w:rsidR="007E2C7F" w:rsidRPr="00F1118F" w:rsidRDefault="007E2C7F" w:rsidP="007E2C7F">
            <w:pPr>
              <w:pStyle w:val="TableText"/>
              <w:rPr>
                <w:rFonts w:cs="Arial"/>
                <w:sz w:val="20"/>
              </w:rPr>
            </w:pPr>
            <w:r w:rsidRPr="00F1118F">
              <w:rPr>
                <w:rFonts w:cs="Arial"/>
                <w:sz w:val="20"/>
              </w:rPr>
              <w:t>3.3</w:t>
            </w:r>
          </w:p>
        </w:tc>
        <w:tc>
          <w:tcPr>
            <w:tcW w:w="992" w:type="dxa"/>
            <w:tcBorders>
              <w:top w:val="single" w:sz="4" w:space="0" w:color="000000"/>
              <w:left w:val="single" w:sz="4" w:space="0" w:color="000000"/>
              <w:bottom w:val="single" w:sz="4" w:space="0" w:color="000000"/>
            </w:tcBorders>
            <w:shd w:val="clear" w:color="auto" w:fill="auto"/>
          </w:tcPr>
          <w:p w14:paraId="4AB2D7CB" w14:textId="77777777" w:rsidR="007E2C7F" w:rsidRPr="00F1118F" w:rsidRDefault="007E2C7F" w:rsidP="007E2C7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4A0D732B" w14:textId="14771AD6" w:rsidR="007E2C7F" w:rsidRPr="00F1118F" w:rsidRDefault="007E2C7F" w:rsidP="007E2C7F">
            <w:pPr>
              <w:pStyle w:val="TableText"/>
              <w:rPr>
                <w:rFonts w:cs="Arial"/>
                <w:sz w:val="20"/>
              </w:rPr>
            </w:pPr>
            <w:r w:rsidRPr="00F1118F">
              <w:rPr>
                <w:rFonts w:cs="Arial"/>
                <w:sz w:val="20"/>
              </w:rPr>
              <w:t>670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080C18" w14:textId="2F2E8800" w:rsidR="007E2C7F" w:rsidRPr="00F1118F" w:rsidRDefault="007E2C7F" w:rsidP="007E2C7F">
            <w:pPr>
              <w:pStyle w:val="BodytextNospace"/>
              <w:snapToGrid w:val="0"/>
              <w:ind w:left="-53" w:right="-163"/>
              <w:rPr>
                <w:rFonts w:cs="Arial"/>
                <w:color w:val="auto"/>
                <w:sz w:val="20"/>
                <w:lang w:eastAsia="da-DK"/>
              </w:rPr>
            </w:pPr>
          </w:p>
        </w:tc>
      </w:tr>
      <w:tr w:rsidR="001E515E" w:rsidRPr="00F1118F" w14:paraId="5F7CEF1C"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C4A776E" w14:textId="77777777" w:rsidR="001E515E" w:rsidRPr="00F1118F" w:rsidRDefault="001E515E" w:rsidP="001E515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0FD487BD" w14:textId="26FBE7D0" w:rsidR="001E515E" w:rsidRPr="00F1118F" w:rsidRDefault="001E515E" w:rsidP="001E515E">
            <w:pPr>
              <w:pStyle w:val="TableText"/>
              <w:rPr>
                <w:rFonts w:cs="Arial"/>
                <w:sz w:val="20"/>
              </w:rPr>
            </w:pPr>
            <w:r w:rsidRPr="00F1118F">
              <w:rPr>
                <w:rFonts w:cs="Arial"/>
                <w:sz w:val="20"/>
              </w:rPr>
              <w:t>Uždaras metalinis lovelis</w:t>
            </w:r>
          </w:p>
        </w:tc>
        <w:tc>
          <w:tcPr>
            <w:tcW w:w="1134" w:type="dxa"/>
            <w:tcBorders>
              <w:top w:val="single" w:sz="4" w:space="0" w:color="000000"/>
              <w:left w:val="single" w:sz="4" w:space="0" w:color="000000"/>
              <w:bottom w:val="single" w:sz="4" w:space="0" w:color="000000"/>
            </w:tcBorders>
            <w:shd w:val="clear" w:color="auto" w:fill="auto"/>
          </w:tcPr>
          <w:p w14:paraId="676809CA" w14:textId="24C90A3F" w:rsidR="001E515E" w:rsidRPr="00F1118F" w:rsidRDefault="001E515E" w:rsidP="001E515E">
            <w:pPr>
              <w:pStyle w:val="TableText"/>
              <w:rPr>
                <w:rFonts w:cs="Arial"/>
                <w:sz w:val="20"/>
              </w:rPr>
            </w:pPr>
            <w:r w:rsidRPr="00F1118F">
              <w:rPr>
                <w:rFonts w:cs="Arial"/>
                <w:sz w:val="20"/>
              </w:rPr>
              <w:t>3.8</w:t>
            </w:r>
          </w:p>
        </w:tc>
        <w:tc>
          <w:tcPr>
            <w:tcW w:w="992" w:type="dxa"/>
            <w:tcBorders>
              <w:top w:val="single" w:sz="4" w:space="0" w:color="000000"/>
              <w:left w:val="single" w:sz="4" w:space="0" w:color="000000"/>
              <w:bottom w:val="single" w:sz="4" w:space="0" w:color="000000"/>
            </w:tcBorders>
            <w:shd w:val="clear" w:color="auto" w:fill="auto"/>
          </w:tcPr>
          <w:p w14:paraId="1D4C8A10" w14:textId="4F9AE9A7" w:rsidR="001E515E" w:rsidRPr="00F1118F" w:rsidRDefault="001E515E" w:rsidP="001E515E">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1C594F12" w14:textId="0502928C" w:rsidR="001E515E" w:rsidRPr="00F1118F" w:rsidRDefault="001E515E" w:rsidP="001E515E">
            <w:pPr>
              <w:pStyle w:val="TableText"/>
              <w:rPr>
                <w:rFonts w:cs="Arial"/>
                <w:sz w:val="20"/>
              </w:rPr>
            </w:pPr>
            <w:r w:rsidRPr="00F1118F">
              <w:rPr>
                <w:rFonts w:cs="Arial"/>
                <w:sz w:val="20"/>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B356A" w14:textId="77777777" w:rsidR="001E515E" w:rsidRPr="00F1118F" w:rsidRDefault="001E515E" w:rsidP="001E515E">
            <w:pPr>
              <w:pStyle w:val="BodytextNospace"/>
              <w:snapToGrid w:val="0"/>
              <w:ind w:left="-53" w:right="-163"/>
              <w:rPr>
                <w:rFonts w:cs="Arial"/>
                <w:color w:val="auto"/>
                <w:sz w:val="20"/>
                <w:lang w:eastAsia="da-DK"/>
              </w:rPr>
            </w:pPr>
          </w:p>
        </w:tc>
      </w:tr>
      <w:tr w:rsidR="001E515E" w:rsidRPr="00F1118F" w14:paraId="298A99DC"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17500D2" w14:textId="77777777" w:rsidR="001E515E" w:rsidRPr="00F1118F" w:rsidRDefault="001E515E" w:rsidP="001E515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0AD322C" w14:textId="5406FE81" w:rsidR="001E515E" w:rsidRPr="00F1118F" w:rsidRDefault="001E515E" w:rsidP="001E515E">
            <w:pPr>
              <w:pStyle w:val="TableText"/>
              <w:rPr>
                <w:rFonts w:cs="Arial"/>
                <w:sz w:val="20"/>
              </w:rPr>
            </w:pPr>
            <w:proofErr w:type="spellStart"/>
            <w:r w:rsidRPr="00F1118F">
              <w:rPr>
                <w:rFonts w:cs="Arial"/>
                <w:sz w:val="20"/>
              </w:rPr>
              <w:t>Behalogeninis</w:t>
            </w:r>
            <w:proofErr w:type="spellEnd"/>
            <w:r w:rsidRPr="00F1118F">
              <w:rPr>
                <w:rFonts w:cs="Arial"/>
                <w:sz w:val="20"/>
              </w:rPr>
              <w:t xml:space="preserve"> vamzdis </w:t>
            </w:r>
            <w:proofErr w:type="spellStart"/>
            <w:r w:rsidRPr="00F1118F">
              <w:rPr>
                <w:rFonts w:cs="Arial"/>
                <w:sz w:val="20"/>
              </w:rPr>
              <w:t>įv</w:t>
            </w:r>
            <w:proofErr w:type="spellEnd"/>
            <w:r w:rsidRPr="00F1118F">
              <w:rPr>
                <w:rFonts w:cs="Arial"/>
                <w:sz w:val="20"/>
              </w:rPr>
              <w:t>. diametrų</w:t>
            </w:r>
          </w:p>
        </w:tc>
        <w:tc>
          <w:tcPr>
            <w:tcW w:w="1134" w:type="dxa"/>
            <w:tcBorders>
              <w:top w:val="single" w:sz="4" w:space="0" w:color="000000"/>
              <w:left w:val="single" w:sz="4" w:space="0" w:color="000000"/>
              <w:bottom w:val="single" w:sz="4" w:space="0" w:color="000000"/>
            </w:tcBorders>
            <w:shd w:val="clear" w:color="auto" w:fill="auto"/>
          </w:tcPr>
          <w:p w14:paraId="1F6A94D2" w14:textId="5007DAA6" w:rsidR="001E515E" w:rsidRPr="00F1118F" w:rsidRDefault="001E515E" w:rsidP="001E515E">
            <w:pPr>
              <w:pStyle w:val="TableText"/>
              <w:rPr>
                <w:rFonts w:cs="Arial"/>
                <w:sz w:val="20"/>
              </w:rPr>
            </w:pPr>
            <w:r w:rsidRPr="00F1118F">
              <w:rPr>
                <w:rFonts w:cs="Arial"/>
                <w:sz w:val="20"/>
              </w:rPr>
              <w:t>3.6</w:t>
            </w:r>
          </w:p>
        </w:tc>
        <w:tc>
          <w:tcPr>
            <w:tcW w:w="992" w:type="dxa"/>
            <w:tcBorders>
              <w:top w:val="single" w:sz="4" w:space="0" w:color="000000"/>
              <w:left w:val="single" w:sz="4" w:space="0" w:color="000000"/>
              <w:bottom w:val="single" w:sz="4" w:space="0" w:color="000000"/>
            </w:tcBorders>
            <w:shd w:val="clear" w:color="auto" w:fill="auto"/>
          </w:tcPr>
          <w:p w14:paraId="56DBFB61" w14:textId="77777777" w:rsidR="001E515E" w:rsidRPr="00F1118F" w:rsidRDefault="001E515E" w:rsidP="001E515E">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50478FD4" w14:textId="05485FBE" w:rsidR="001E515E" w:rsidRPr="00F1118F" w:rsidRDefault="001E515E" w:rsidP="001E515E">
            <w:pPr>
              <w:pStyle w:val="TableText"/>
              <w:rPr>
                <w:rFonts w:cs="Arial"/>
                <w:sz w:val="20"/>
              </w:rPr>
            </w:pPr>
            <w:r w:rsidRPr="00F1118F">
              <w:rPr>
                <w:rFonts w:cs="Arial"/>
                <w:sz w:val="20"/>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659ED1" w14:textId="2724448A" w:rsidR="001E515E" w:rsidRPr="00F1118F" w:rsidRDefault="001E515E" w:rsidP="001E515E">
            <w:pPr>
              <w:pStyle w:val="BodytextNospace"/>
              <w:snapToGrid w:val="0"/>
              <w:ind w:left="-53" w:right="-163"/>
              <w:rPr>
                <w:rFonts w:cs="Arial"/>
                <w:color w:val="auto"/>
                <w:sz w:val="20"/>
                <w:lang w:eastAsia="da-DK"/>
              </w:rPr>
            </w:pPr>
          </w:p>
        </w:tc>
      </w:tr>
      <w:tr w:rsidR="001E515E" w:rsidRPr="00F1118F" w14:paraId="4AB2CF33"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985A2BA" w14:textId="77777777" w:rsidR="001E515E" w:rsidRPr="00F1118F" w:rsidRDefault="001E515E" w:rsidP="001E515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06C08E9E" w14:textId="192CDCB5" w:rsidR="001E515E" w:rsidRPr="00F1118F" w:rsidRDefault="001E515E" w:rsidP="001E515E">
            <w:pPr>
              <w:pStyle w:val="TableText"/>
              <w:rPr>
                <w:rFonts w:cs="Arial"/>
                <w:sz w:val="20"/>
              </w:rPr>
            </w:pPr>
            <w:r w:rsidRPr="00F1118F">
              <w:rPr>
                <w:rFonts w:cs="Arial"/>
                <w:sz w:val="20"/>
              </w:rPr>
              <w:t>Papildomos instaliacinės medžiagos ir tvirtinimo detalės E60</w:t>
            </w:r>
          </w:p>
        </w:tc>
        <w:tc>
          <w:tcPr>
            <w:tcW w:w="1134" w:type="dxa"/>
            <w:tcBorders>
              <w:top w:val="single" w:sz="4" w:space="0" w:color="000000"/>
              <w:left w:val="single" w:sz="4" w:space="0" w:color="000000"/>
              <w:bottom w:val="single" w:sz="4" w:space="0" w:color="000000"/>
            </w:tcBorders>
            <w:shd w:val="clear" w:color="auto" w:fill="auto"/>
          </w:tcPr>
          <w:p w14:paraId="242BFD18" w14:textId="5C45192B" w:rsidR="001E515E" w:rsidRPr="00F1118F" w:rsidRDefault="001E515E" w:rsidP="001E515E">
            <w:pPr>
              <w:pStyle w:val="TableText"/>
              <w:rPr>
                <w:rFonts w:cs="Arial"/>
                <w:sz w:val="20"/>
              </w:rPr>
            </w:pPr>
            <w:r w:rsidRPr="00F1118F">
              <w:rPr>
                <w:rFonts w:cs="Arial"/>
                <w:sz w:val="20"/>
              </w:rPr>
              <w:t>3.7</w:t>
            </w:r>
          </w:p>
        </w:tc>
        <w:tc>
          <w:tcPr>
            <w:tcW w:w="992" w:type="dxa"/>
            <w:tcBorders>
              <w:top w:val="single" w:sz="4" w:space="0" w:color="000000"/>
              <w:left w:val="single" w:sz="4" w:space="0" w:color="000000"/>
              <w:bottom w:val="single" w:sz="4" w:space="0" w:color="000000"/>
            </w:tcBorders>
            <w:shd w:val="clear" w:color="auto" w:fill="auto"/>
          </w:tcPr>
          <w:p w14:paraId="46995650" w14:textId="77777777" w:rsidR="001E515E" w:rsidRPr="00F1118F" w:rsidRDefault="001E515E" w:rsidP="001E515E">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039117AE" w14:textId="5A16FB4C" w:rsidR="001E515E" w:rsidRPr="00F1118F" w:rsidRDefault="001E515E" w:rsidP="001E515E">
            <w:pPr>
              <w:pStyle w:val="TableText"/>
              <w:rPr>
                <w:rFonts w:cs="Arial"/>
                <w:sz w:val="20"/>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460ECD" w14:textId="3566221F" w:rsidR="001E515E" w:rsidRPr="00F1118F" w:rsidRDefault="001E515E" w:rsidP="001E515E">
            <w:pPr>
              <w:pStyle w:val="Table"/>
              <w:snapToGrid w:val="0"/>
              <w:rPr>
                <w:rFonts w:ascii="Arial" w:hAnsi="Arial"/>
                <w:sz w:val="20"/>
              </w:rPr>
            </w:pPr>
          </w:p>
        </w:tc>
      </w:tr>
      <w:tr w:rsidR="001E515E" w:rsidRPr="00F1118F" w14:paraId="3779BF5E"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8C3B3C4" w14:textId="77777777" w:rsidR="001E515E" w:rsidRPr="00F1118F" w:rsidRDefault="001E515E" w:rsidP="001E515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16D430AF" w14:textId="2A68B43E" w:rsidR="001E515E" w:rsidRPr="00F1118F" w:rsidRDefault="001E515E" w:rsidP="001E515E">
            <w:pPr>
              <w:pStyle w:val="TableText"/>
              <w:rPr>
                <w:rFonts w:cs="Arial"/>
                <w:sz w:val="20"/>
              </w:rPr>
            </w:pPr>
            <w:r w:rsidRPr="00F1118F">
              <w:rPr>
                <w:rFonts w:cs="Arial"/>
                <w:sz w:val="20"/>
              </w:rPr>
              <w:t>Technologinių ertmių sienose ir lubose užtaisymo mišinys-medžiagos gaisro sklidimo ribojimui</w:t>
            </w:r>
          </w:p>
        </w:tc>
        <w:tc>
          <w:tcPr>
            <w:tcW w:w="1134" w:type="dxa"/>
            <w:tcBorders>
              <w:top w:val="single" w:sz="4" w:space="0" w:color="000000"/>
              <w:left w:val="single" w:sz="4" w:space="0" w:color="000000"/>
              <w:bottom w:val="single" w:sz="4" w:space="0" w:color="000000"/>
            </w:tcBorders>
            <w:shd w:val="clear" w:color="auto" w:fill="auto"/>
          </w:tcPr>
          <w:p w14:paraId="655C722E" w14:textId="0D9298CF" w:rsidR="001E515E" w:rsidRPr="00F1118F" w:rsidRDefault="001E515E" w:rsidP="001E515E">
            <w:pPr>
              <w:pStyle w:val="TableText"/>
              <w:rPr>
                <w:rFonts w:cs="Arial"/>
                <w:sz w:val="20"/>
              </w:rPr>
            </w:pPr>
            <w:r w:rsidRPr="00F1118F">
              <w:rPr>
                <w:rFonts w:cs="Arial"/>
                <w:sz w:val="20"/>
              </w:rPr>
              <w:t>4</w:t>
            </w:r>
          </w:p>
        </w:tc>
        <w:tc>
          <w:tcPr>
            <w:tcW w:w="992" w:type="dxa"/>
            <w:tcBorders>
              <w:top w:val="single" w:sz="4" w:space="0" w:color="000000"/>
              <w:left w:val="single" w:sz="4" w:space="0" w:color="000000"/>
              <w:bottom w:val="single" w:sz="4" w:space="0" w:color="000000"/>
            </w:tcBorders>
            <w:shd w:val="clear" w:color="auto" w:fill="auto"/>
          </w:tcPr>
          <w:p w14:paraId="269528ED" w14:textId="77777777" w:rsidR="001E515E" w:rsidRPr="00F1118F" w:rsidRDefault="001E515E" w:rsidP="001E515E">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434FDA3F" w14:textId="3EB37B5C" w:rsidR="001E515E" w:rsidRPr="00F1118F" w:rsidRDefault="001E515E" w:rsidP="001E515E">
            <w:pPr>
              <w:pStyle w:val="TableText"/>
              <w:rPr>
                <w:rFonts w:cs="Arial"/>
                <w:sz w:val="20"/>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748E08" w14:textId="2A37DDBF" w:rsidR="001E515E" w:rsidRPr="00F1118F" w:rsidRDefault="001E515E" w:rsidP="001E515E">
            <w:pPr>
              <w:pStyle w:val="Table"/>
              <w:snapToGrid w:val="0"/>
              <w:rPr>
                <w:rFonts w:ascii="Arial" w:hAnsi="Arial"/>
                <w:sz w:val="20"/>
              </w:rPr>
            </w:pPr>
          </w:p>
        </w:tc>
      </w:tr>
      <w:tr w:rsidR="001E515E" w:rsidRPr="00F1118F" w14:paraId="2F728AB9"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569FD66" w14:textId="77777777" w:rsidR="001E515E" w:rsidRPr="00F1118F" w:rsidRDefault="001E515E" w:rsidP="001E515E">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E2B1051" w14:textId="77777777" w:rsidR="001E515E" w:rsidRPr="00F1118F" w:rsidRDefault="001E515E" w:rsidP="001E515E">
            <w:pPr>
              <w:pStyle w:val="TableText"/>
              <w:rPr>
                <w:rFonts w:cs="Arial"/>
                <w:sz w:val="20"/>
              </w:rPr>
            </w:pPr>
            <w:r w:rsidRPr="00F1118F">
              <w:rPr>
                <w:rFonts w:cs="Arial"/>
                <w:sz w:val="20"/>
              </w:rPr>
              <w:t xml:space="preserve">Visi darbai, kurie reikalingi instaliuoti, </w:t>
            </w:r>
            <w:proofErr w:type="spellStart"/>
            <w:r w:rsidRPr="00F1118F">
              <w:rPr>
                <w:rFonts w:cs="Arial"/>
                <w:sz w:val="20"/>
              </w:rPr>
              <w:t>markiruoti</w:t>
            </w:r>
            <w:proofErr w:type="spellEnd"/>
            <w:r w:rsidRPr="00F1118F">
              <w:rPr>
                <w:rFonts w:cs="Arial"/>
                <w:sz w:val="20"/>
              </w:rPr>
              <w:t xml:space="preserve"> ir testuoti šiame projekte numatytas sistemas pagal instaliuojamų medžiagų gamintojų reikalavimus, šio projekto reikalavimus.</w:t>
            </w:r>
          </w:p>
          <w:p w14:paraId="451DBA3C" w14:textId="77777777" w:rsidR="001E515E" w:rsidRPr="00F1118F" w:rsidRDefault="001E515E" w:rsidP="001E515E">
            <w:pPr>
              <w:pStyle w:val="TableText"/>
              <w:rPr>
                <w:rFonts w:cs="Arial"/>
                <w:sz w:val="20"/>
              </w:rPr>
            </w:pPr>
            <w:r w:rsidRPr="00F1118F">
              <w:rPr>
                <w:rFonts w:cs="Arial"/>
                <w:sz w:val="20"/>
              </w:rPr>
              <w:t>Dokumentacija (programų aprašymas, vartotojo instrukcijos, išpildomoji dokumentacija). Personalo apmokymas.</w:t>
            </w:r>
          </w:p>
        </w:tc>
        <w:tc>
          <w:tcPr>
            <w:tcW w:w="1134" w:type="dxa"/>
            <w:tcBorders>
              <w:top w:val="single" w:sz="4" w:space="0" w:color="000000"/>
              <w:left w:val="single" w:sz="4" w:space="0" w:color="000000"/>
              <w:bottom w:val="single" w:sz="4" w:space="0" w:color="000000"/>
            </w:tcBorders>
            <w:shd w:val="clear" w:color="auto" w:fill="auto"/>
          </w:tcPr>
          <w:p w14:paraId="207E5C3A" w14:textId="42B2629F" w:rsidR="001E515E" w:rsidRPr="00F1118F" w:rsidRDefault="001E515E" w:rsidP="001E515E">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2AA4DB0A" w14:textId="77777777" w:rsidR="001E515E" w:rsidRPr="00F1118F" w:rsidRDefault="001E515E" w:rsidP="001E515E">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1173CA6E" w14:textId="77777777" w:rsidR="001E515E" w:rsidRPr="00F1118F" w:rsidRDefault="001E515E" w:rsidP="001E515E">
            <w:pPr>
              <w:pStyle w:val="TableText"/>
              <w:rPr>
                <w:rFonts w:cs="Arial"/>
                <w:sz w:val="20"/>
              </w:rPr>
            </w:pPr>
            <w:r w:rsidRPr="00F1118F">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298F7E" w14:textId="3C42C419" w:rsidR="001E515E" w:rsidRPr="00F1118F" w:rsidRDefault="001E515E" w:rsidP="001E515E">
            <w:pPr>
              <w:pStyle w:val="Table"/>
              <w:snapToGrid w:val="0"/>
              <w:rPr>
                <w:rFonts w:ascii="Arial" w:hAnsi="Arial"/>
                <w:sz w:val="20"/>
              </w:rPr>
            </w:pPr>
          </w:p>
        </w:tc>
      </w:tr>
      <w:tr w:rsidR="00F1118F" w:rsidRPr="00F1118F" w14:paraId="68001F8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046E027E" w14:textId="77777777" w:rsidR="00F1118F" w:rsidRPr="00F1118F" w:rsidRDefault="00F1118F" w:rsidP="00F1118F">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B623D6B" w14:textId="68D11A83" w:rsidR="00F1118F" w:rsidRPr="00F1118F" w:rsidRDefault="00F1118F" w:rsidP="00F1118F">
            <w:pPr>
              <w:pStyle w:val="TableText"/>
              <w:jc w:val="center"/>
              <w:rPr>
                <w:rFonts w:cs="Arial"/>
                <w:b/>
                <w:bCs/>
                <w:sz w:val="20"/>
              </w:rPr>
            </w:pPr>
            <w:r w:rsidRPr="00F1118F">
              <w:rPr>
                <w:rFonts w:cs="Arial"/>
                <w:b/>
                <w:bCs/>
                <w:sz w:val="20"/>
              </w:rPr>
              <w:t>Kompiuteriniai tinklai (laukas)</w:t>
            </w:r>
          </w:p>
        </w:tc>
        <w:tc>
          <w:tcPr>
            <w:tcW w:w="1134" w:type="dxa"/>
            <w:tcBorders>
              <w:top w:val="single" w:sz="4" w:space="0" w:color="000000"/>
              <w:left w:val="single" w:sz="4" w:space="0" w:color="000000"/>
              <w:bottom w:val="single" w:sz="4" w:space="0" w:color="000000"/>
            </w:tcBorders>
            <w:shd w:val="clear" w:color="auto" w:fill="auto"/>
          </w:tcPr>
          <w:p w14:paraId="52DAFAB3" w14:textId="77777777" w:rsidR="00F1118F" w:rsidRPr="00F1118F" w:rsidRDefault="00F1118F" w:rsidP="001E515E">
            <w:pPr>
              <w:pStyle w:val="TableText"/>
              <w:pBdr>
                <w:top w:val="none" w:sz="0" w:space="0" w:color="000000"/>
                <w:left w:val="none" w:sz="0" w:space="0" w:color="000000"/>
                <w:bottom w:val="none" w:sz="0" w:space="0" w:color="000000"/>
                <w:right w:val="none" w:sz="0" w:space="0" w:color="000000"/>
              </w:pBdr>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35D09426" w14:textId="77777777" w:rsidR="00F1118F" w:rsidRPr="00F1118F" w:rsidRDefault="00F1118F" w:rsidP="001E515E">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1DD03798" w14:textId="77777777" w:rsidR="00F1118F" w:rsidRPr="00F1118F" w:rsidRDefault="00F1118F" w:rsidP="001E515E">
            <w:pPr>
              <w:pStyle w:val="TableText"/>
              <w:rPr>
                <w:rFonts w:cs="Arial"/>
                <w:sz w:val="20"/>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F18820" w14:textId="77777777" w:rsidR="00F1118F" w:rsidRPr="00F1118F" w:rsidRDefault="00F1118F" w:rsidP="001E515E">
            <w:pPr>
              <w:pStyle w:val="Table"/>
              <w:snapToGrid w:val="0"/>
              <w:rPr>
                <w:rFonts w:ascii="Arial" w:hAnsi="Arial"/>
                <w:sz w:val="20"/>
              </w:rPr>
            </w:pPr>
          </w:p>
        </w:tc>
      </w:tr>
      <w:tr w:rsidR="00F1118F" w:rsidRPr="00F1118F" w14:paraId="19E79EA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6C3A0D9" w14:textId="77777777" w:rsidR="00F1118F" w:rsidRPr="00F1118F" w:rsidRDefault="00F1118F" w:rsidP="00F1118F">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9FE7D8C" w14:textId="7105D0C6" w:rsidR="00F1118F" w:rsidRPr="00F1118F" w:rsidRDefault="00F1118F" w:rsidP="00F1118F">
            <w:pPr>
              <w:pStyle w:val="TableText"/>
              <w:jc w:val="center"/>
              <w:rPr>
                <w:rFonts w:cs="Arial"/>
                <w:b/>
                <w:bCs/>
                <w:sz w:val="20"/>
              </w:rPr>
            </w:pPr>
            <w:r w:rsidRPr="00F1118F">
              <w:rPr>
                <w:rFonts w:cs="Arial"/>
                <w:b/>
                <w:bCs/>
                <w:sz w:val="20"/>
              </w:rPr>
              <w:t>Medžiagos</w:t>
            </w:r>
          </w:p>
        </w:tc>
        <w:tc>
          <w:tcPr>
            <w:tcW w:w="1134" w:type="dxa"/>
            <w:tcBorders>
              <w:top w:val="single" w:sz="4" w:space="0" w:color="000000"/>
              <w:left w:val="single" w:sz="4" w:space="0" w:color="000000"/>
              <w:bottom w:val="single" w:sz="4" w:space="0" w:color="000000"/>
            </w:tcBorders>
            <w:shd w:val="clear" w:color="auto" w:fill="auto"/>
          </w:tcPr>
          <w:p w14:paraId="13234019" w14:textId="77777777" w:rsidR="00F1118F" w:rsidRPr="00F1118F" w:rsidRDefault="00F1118F" w:rsidP="001E515E">
            <w:pPr>
              <w:pStyle w:val="TableText"/>
              <w:pBdr>
                <w:top w:val="none" w:sz="0" w:space="0" w:color="000000"/>
                <w:left w:val="none" w:sz="0" w:space="0" w:color="000000"/>
                <w:bottom w:val="none" w:sz="0" w:space="0" w:color="000000"/>
                <w:right w:val="none" w:sz="0" w:space="0" w:color="000000"/>
              </w:pBdr>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4A5EC98F" w14:textId="77777777" w:rsidR="00F1118F" w:rsidRPr="00F1118F" w:rsidRDefault="00F1118F" w:rsidP="001E515E">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316761EB" w14:textId="77777777" w:rsidR="00F1118F" w:rsidRPr="00F1118F" w:rsidRDefault="00F1118F" w:rsidP="001E515E">
            <w:pPr>
              <w:pStyle w:val="TableText"/>
              <w:rPr>
                <w:rFonts w:cs="Arial"/>
                <w:sz w:val="20"/>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244E95" w14:textId="77777777" w:rsidR="00F1118F" w:rsidRPr="00F1118F" w:rsidRDefault="00F1118F" w:rsidP="001E515E">
            <w:pPr>
              <w:pStyle w:val="Table"/>
              <w:snapToGrid w:val="0"/>
              <w:rPr>
                <w:rFonts w:ascii="Arial" w:hAnsi="Arial"/>
                <w:sz w:val="20"/>
              </w:rPr>
            </w:pPr>
          </w:p>
        </w:tc>
      </w:tr>
      <w:tr w:rsidR="00F1118F" w:rsidRPr="00F1118F" w14:paraId="01740161"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5BDE4B9"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40FC83AB" w14:textId="4843AFA0" w:rsidR="00F1118F" w:rsidRPr="00F1118F" w:rsidRDefault="00F1118F" w:rsidP="00F1118F">
            <w:pPr>
              <w:pStyle w:val="TableText"/>
              <w:rPr>
                <w:rFonts w:cs="Arial"/>
                <w:sz w:val="20"/>
              </w:rPr>
            </w:pPr>
            <w:r w:rsidRPr="00F1118F">
              <w:rPr>
                <w:rFonts w:eastAsia="Times New Roman" w:cs="Arial"/>
                <w:sz w:val="20"/>
                <w:lang w:eastAsia="lt-LT"/>
              </w:rPr>
              <w:t>Ryšių kanalizacijos šulinys RKŠ-1</w:t>
            </w:r>
          </w:p>
        </w:tc>
        <w:tc>
          <w:tcPr>
            <w:tcW w:w="1134" w:type="dxa"/>
            <w:tcBorders>
              <w:top w:val="single" w:sz="4" w:space="0" w:color="000000"/>
              <w:left w:val="single" w:sz="4" w:space="0" w:color="000000"/>
              <w:bottom w:val="single" w:sz="4" w:space="0" w:color="000000"/>
            </w:tcBorders>
            <w:shd w:val="clear" w:color="auto" w:fill="auto"/>
          </w:tcPr>
          <w:p w14:paraId="325417A1" w14:textId="67B55DAC"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2.15</w:t>
            </w:r>
          </w:p>
        </w:tc>
        <w:tc>
          <w:tcPr>
            <w:tcW w:w="992" w:type="dxa"/>
            <w:tcBorders>
              <w:top w:val="single" w:sz="4" w:space="0" w:color="000000"/>
              <w:left w:val="single" w:sz="4" w:space="0" w:color="000000"/>
              <w:bottom w:val="single" w:sz="4" w:space="0" w:color="000000"/>
            </w:tcBorders>
            <w:shd w:val="clear" w:color="auto" w:fill="auto"/>
          </w:tcPr>
          <w:p w14:paraId="5F1B5387" w14:textId="33D77371"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6604C4B" w14:textId="6B74755D" w:rsidR="00F1118F" w:rsidRPr="00F1118F" w:rsidRDefault="00F1118F" w:rsidP="00F1118F">
            <w:pPr>
              <w:pStyle w:val="TableText"/>
              <w:rPr>
                <w:rFonts w:cs="Arial"/>
                <w:sz w:val="20"/>
                <w:lang w:val="en-US"/>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5BA274" w14:textId="77777777" w:rsidR="00F1118F" w:rsidRPr="00F1118F" w:rsidRDefault="00F1118F" w:rsidP="00F1118F">
            <w:pPr>
              <w:pStyle w:val="Table"/>
              <w:snapToGrid w:val="0"/>
              <w:rPr>
                <w:rFonts w:ascii="Arial" w:hAnsi="Arial"/>
                <w:sz w:val="20"/>
              </w:rPr>
            </w:pPr>
          </w:p>
        </w:tc>
      </w:tr>
      <w:tr w:rsidR="00F1118F" w:rsidRPr="00F1118F" w14:paraId="50086599"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A65936B"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5D55E05" w14:textId="4DC6A0F3" w:rsidR="00F1118F" w:rsidRPr="00F1118F" w:rsidRDefault="00F1118F" w:rsidP="00F1118F">
            <w:pPr>
              <w:pStyle w:val="TableText"/>
              <w:rPr>
                <w:rFonts w:cs="Arial"/>
                <w:sz w:val="20"/>
              </w:rPr>
            </w:pPr>
            <w:r w:rsidRPr="00F1118F">
              <w:rPr>
                <w:rFonts w:eastAsia="Times New Roman" w:cs="Arial"/>
                <w:sz w:val="20"/>
                <w:lang w:eastAsia="lt-LT"/>
              </w:rPr>
              <w:t>Lauko komutacinė spinta LKS</w:t>
            </w:r>
          </w:p>
        </w:tc>
        <w:tc>
          <w:tcPr>
            <w:tcW w:w="1134" w:type="dxa"/>
            <w:tcBorders>
              <w:top w:val="single" w:sz="4" w:space="0" w:color="000000"/>
              <w:left w:val="single" w:sz="4" w:space="0" w:color="000000"/>
              <w:bottom w:val="single" w:sz="4" w:space="0" w:color="000000"/>
            </w:tcBorders>
            <w:shd w:val="clear" w:color="auto" w:fill="auto"/>
          </w:tcPr>
          <w:p w14:paraId="6584A534" w14:textId="581974E6"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2.16</w:t>
            </w:r>
          </w:p>
        </w:tc>
        <w:tc>
          <w:tcPr>
            <w:tcW w:w="992" w:type="dxa"/>
            <w:tcBorders>
              <w:top w:val="single" w:sz="4" w:space="0" w:color="000000"/>
              <w:left w:val="single" w:sz="4" w:space="0" w:color="000000"/>
              <w:bottom w:val="single" w:sz="4" w:space="0" w:color="000000"/>
            </w:tcBorders>
            <w:shd w:val="clear" w:color="auto" w:fill="auto"/>
          </w:tcPr>
          <w:p w14:paraId="2CC2AF5B" w14:textId="63A68799"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43CE0C60" w14:textId="06ACF5F1" w:rsidR="00F1118F" w:rsidRPr="00F1118F" w:rsidRDefault="00F1118F" w:rsidP="00F1118F">
            <w:pPr>
              <w:pStyle w:val="TableText"/>
              <w:rPr>
                <w:rFonts w:cs="Arial"/>
                <w:sz w:val="20"/>
                <w:lang w:val="en-US"/>
              </w:rPr>
            </w:pPr>
            <w:r w:rsidRPr="00F1118F">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BDA24E" w14:textId="77777777" w:rsidR="00F1118F" w:rsidRPr="00F1118F" w:rsidRDefault="00F1118F" w:rsidP="00F1118F">
            <w:pPr>
              <w:pStyle w:val="Table"/>
              <w:snapToGrid w:val="0"/>
              <w:rPr>
                <w:rFonts w:ascii="Arial" w:hAnsi="Arial"/>
                <w:sz w:val="20"/>
              </w:rPr>
            </w:pPr>
          </w:p>
        </w:tc>
      </w:tr>
      <w:tr w:rsidR="00F1118F" w:rsidRPr="00F1118F" w14:paraId="5CC1CBC9"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2F3A302"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7C13362" w14:textId="6721239B" w:rsidR="00F1118F" w:rsidRPr="00F1118F" w:rsidRDefault="00F1118F" w:rsidP="00F1118F">
            <w:pPr>
              <w:pStyle w:val="TableText"/>
              <w:rPr>
                <w:rFonts w:eastAsia="Times New Roman" w:cs="Arial"/>
                <w:sz w:val="20"/>
                <w:lang w:eastAsia="lt-LT"/>
              </w:rPr>
            </w:pPr>
            <w:r w:rsidRPr="00F1118F">
              <w:rPr>
                <w:rFonts w:eastAsia="Times New Roman" w:cs="Arial"/>
                <w:sz w:val="20"/>
                <w:lang w:eastAsia="lt-LT"/>
              </w:rPr>
              <w:t xml:space="preserve">Belaidės prieigos taškas lauko sąlygom (komplekte su </w:t>
            </w:r>
            <w:proofErr w:type="spellStart"/>
            <w:r w:rsidRPr="00F1118F">
              <w:rPr>
                <w:rFonts w:eastAsia="Times New Roman" w:cs="Arial"/>
                <w:sz w:val="20"/>
                <w:lang w:eastAsia="lt-LT"/>
              </w:rPr>
              <w:t>licenzija</w:t>
            </w:r>
            <w:proofErr w:type="spellEnd"/>
            <w:r w:rsidRPr="00F1118F">
              <w:rPr>
                <w:rFonts w:eastAsia="Times New Roman" w:cs="Arial"/>
                <w:sz w:val="20"/>
                <w:lang w:eastAsia="lt-LT"/>
              </w:rPr>
              <w:t>)</w:t>
            </w:r>
          </w:p>
        </w:tc>
        <w:tc>
          <w:tcPr>
            <w:tcW w:w="1134" w:type="dxa"/>
            <w:tcBorders>
              <w:top w:val="single" w:sz="4" w:space="0" w:color="000000"/>
              <w:left w:val="single" w:sz="4" w:space="0" w:color="000000"/>
              <w:bottom w:val="single" w:sz="4" w:space="0" w:color="000000"/>
            </w:tcBorders>
            <w:shd w:val="clear" w:color="auto" w:fill="auto"/>
          </w:tcPr>
          <w:p w14:paraId="39DCFE29" w14:textId="7D5FEB10"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2.10</w:t>
            </w:r>
          </w:p>
        </w:tc>
        <w:tc>
          <w:tcPr>
            <w:tcW w:w="992" w:type="dxa"/>
            <w:tcBorders>
              <w:top w:val="single" w:sz="4" w:space="0" w:color="000000"/>
              <w:left w:val="single" w:sz="4" w:space="0" w:color="000000"/>
              <w:bottom w:val="single" w:sz="4" w:space="0" w:color="000000"/>
            </w:tcBorders>
            <w:shd w:val="clear" w:color="auto" w:fill="auto"/>
          </w:tcPr>
          <w:p w14:paraId="6E0F3047" w14:textId="63C9CB62" w:rsidR="00F1118F" w:rsidRPr="00F1118F" w:rsidRDefault="00F1118F" w:rsidP="00F1118F">
            <w:pPr>
              <w:pStyle w:val="TableText"/>
              <w:rPr>
                <w:rFonts w:cs="Arial"/>
                <w:sz w:val="20"/>
              </w:rPr>
            </w:pPr>
            <w:r w:rsidRPr="00F1118F">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57BBF546" w14:textId="4F8C5122" w:rsidR="00F1118F" w:rsidRPr="00F1118F" w:rsidRDefault="00F1118F" w:rsidP="00F1118F">
            <w:pPr>
              <w:pStyle w:val="TableText"/>
              <w:rPr>
                <w:rFonts w:cs="Arial"/>
                <w:sz w:val="20"/>
              </w:rPr>
            </w:pPr>
            <w:r w:rsidRPr="00F1118F">
              <w:rPr>
                <w:rFonts w:cs="Arial"/>
                <w:sz w:val="2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D6468" w14:textId="77777777" w:rsidR="00F1118F" w:rsidRPr="00F1118F" w:rsidRDefault="00F1118F" w:rsidP="00F1118F">
            <w:pPr>
              <w:pStyle w:val="Table"/>
              <w:snapToGrid w:val="0"/>
              <w:rPr>
                <w:rFonts w:ascii="Arial" w:hAnsi="Arial"/>
                <w:sz w:val="20"/>
              </w:rPr>
            </w:pPr>
          </w:p>
        </w:tc>
      </w:tr>
      <w:tr w:rsidR="00F1118F" w:rsidRPr="00F1118F" w14:paraId="072A0436"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883287A" w14:textId="77777777" w:rsidR="00F1118F" w:rsidRPr="00F1118F" w:rsidRDefault="00F1118F" w:rsidP="00F1118F">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EBBA996" w14:textId="584BAEC2" w:rsidR="00F1118F" w:rsidRPr="00F1118F" w:rsidRDefault="00F1118F" w:rsidP="00F1118F">
            <w:pPr>
              <w:pStyle w:val="TableText"/>
              <w:jc w:val="center"/>
              <w:rPr>
                <w:rFonts w:cs="Arial"/>
                <w:b/>
                <w:sz w:val="20"/>
              </w:rPr>
            </w:pPr>
            <w:r w:rsidRPr="00F1118F">
              <w:rPr>
                <w:rFonts w:cs="Arial"/>
                <w:b/>
                <w:sz w:val="20"/>
              </w:rPr>
              <w:t>Kabeliai ir kitos instaliacinės medžiag</w:t>
            </w:r>
            <w:r w:rsidRPr="00F1118F">
              <w:rPr>
                <w:rFonts w:cs="Arial"/>
                <w:b/>
                <w:sz w:val="20"/>
              </w:rPr>
              <w:t>o</w:t>
            </w:r>
            <w:r w:rsidRPr="00F1118F">
              <w:rPr>
                <w:rFonts w:cs="Arial"/>
                <w:b/>
                <w:sz w:val="20"/>
              </w:rPr>
              <w:t>s</w:t>
            </w:r>
          </w:p>
          <w:p w14:paraId="3AB4B52D" w14:textId="2A0136E7" w:rsidR="00F1118F" w:rsidRPr="00F1118F" w:rsidRDefault="00F1118F" w:rsidP="00F1118F">
            <w:pPr>
              <w:pStyle w:val="TableText"/>
              <w:jc w:val="center"/>
              <w:rPr>
                <w:rFonts w:eastAsia="Times New Roman" w:cs="Arial"/>
                <w:sz w:val="20"/>
                <w:lang w:eastAsia="lt-LT"/>
              </w:rPr>
            </w:pPr>
            <w:r w:rsidRPr="00F1118F">
              <w:rPr>
                <w:rFonts w:cs="Arial"/>
                <w:b/>
                <w:sz w:val="20"/>
              </w:rPr>
              <w:t>(</w:t>
            </w:r>
            <w:r w:rsidRPr="00F1118F">
              <w:rPr>
                <w:rFonts w:cs="Arial"/>
                <w:b/>
                <w:sz w:val="20"/>
              </w:rPr>
              <w:t>lauko</w:t>
            </w:r>
            <w:r w:rsidRPr="00F1118F">
              <w:rPr>
                <w:rFonts w:cs="Arial"/>
                <w:b/>
                <w:sz w:val="20"/>
              </w:rPr>
              <w:t xml:space="preserve"> tinklai)</w:t>
            </w:r>
          </w:p>
        </w:tc>
        <w:tc>
          <w:tcPr>
            <w:tcW w:w="1134" w:type="dxa"/>
            <w:tcBorders>
              <w:top w:val="single" w:sz="4" w:space="0" w:color="000000"/>
              <w:left w:val="single" w:sz="4" w:space="0" w:color="000000"/>
              <w:bottom w:val="single" w:sz="4" w:space="0" w:color="000000"/>
            </w:tcBorders>
            <w:shd w:val="clear" w:color="auto" w:fill="auto"/>
          </w:tcPr>
          <w:p w14:paraId="4197458E" w14:textId="77777777"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635439FE" w14:textId="77777777" w:rsidR="00F1118F" w:rsidRPr="00F1118F" w:rsidRDefault="00F1118F" w:rsidP="00F1118F">
            <w:pPr>
              <w:pStyle w:val="TableText"/>
              <w:rPr>
                <w:rFonts w:eastAsia="Times New Roman" w:cs="Arial"/>
                <w:sz w:val="20"/>
                <w:lang w:eastAsia="lt-LT"/>
              </w:rPr>
            </w:pPr>
          </w:p>
        </w:tc>
        <w:tc>
          <w:tcPr>
            <w:tcW w:w="992" w:type="dxa"/>
            <w:tcBorders>
              <w:top w:val="single" w:sz="4" w:space="0" w:color="000000"/>
              <w:left w:val="single" w:sz="4" w:space="0" w:color="000000"/>
              <w:bottom w:val="single" w:sz="4" w:space="0" w:color="000000"/>
            </w:tcBorders>
            <w:shd w:val="clear" w:color="auto" w:fill="auto"/>
          </w:tcPr>
          <w:p w14:paraId="3141A435" w14:textId="77777777" w:rsidR="00F1118F" w:rsidRPr="00F1118F" w:rsidRDefault="00F1118F" w:rsidP="00F1118F">
            <w:pPr>
              <w:pStyle w:val="TableText"/>
              <w:rPr>
                <w:rFonts w:cs="Arial"/>
                <w:sz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45646A" w14:textId="77777777" w:rsidR="00F1118F" w:rsidRPr="00F1118F" w:rsidRDefault="00F1118F" w:rsidP="00F1118F">
            <w:pPr>
              <w:pStyle w:val="Table"/>
              <w:snapToGrid w:val="0"/>
              <w:rPr>
                <w:rFonts w:ascii="Arial" w:hAnsi="Arial"/>
                <w:sz w:val="20"/>
              </w:rPr>
            </w:pPr>
          </w:p>
        </w:tc>
      </w:tr>
      <w:tr w:rsidR="00F1118F" w:rsidRPr="00F1118F" w14:paraId="5FA46588"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71F04CF4"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AC51578" w14:textId="1DB68343" w:rsidR="00F1118F" w:rsidRPr="00F1118F" w:rsidRDefault="00F1118F" w:rsidP="00F1118F">
            <w:pPr>
              <w:pStyle w:val="TableText"/>
              <w:rPr>
                <w:rFonts w:eastAsia="Times New Roman" w:cs="Arial"/>
                <w:sz w:val="20"/>
                <w:lang w:eastAsia="lt-LT"/>
              </w:rPr>
            </w:pPr>
            <w:r w:rsidRPr="00F1118F">
              <w:rPr>
                <w:rFonts w:cs="Arial"/>
                <w:sz w:val="20"/>
              </w:rPr>
              <w:t>Optinis kabelis 24 SM iki LKS</w:t>
            </w:r>
          </w:p>
        </w:tc>
        <w:tc>
          <w:tcPr>
            <w:tcW w:w="1134" w:type="dxa"/>
            <w:tcBorders>
              <w:top w:val="single" w:sz="4" w:space="0" w:color="000000"/>
              <w:left w:val="single" w:sz="4" w:space="0" w:color="000000"/>
              <w:bottom w:val="single" w:sz="4" w:space="0" w:color="000000"/>
            </w:tcBorders>
            <w:shd w:val="clear" w:color="auto" w:fill="auto"/>
          </w:tcPr>
          <w:p w14:paraId="65D55490" w14:textId="7DD65A22"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3.5</w:t>
            </w:r>
          </w:p>
        </w:tc>
        <w:tc>
          <w:tcPr>
            <w:tcW w:w="992" w:type="dxa"/>
            <w:tcBorders>
              <w:top w:val="single" w:sz="4" w:space="0" w:color="000000"/>
              <w:left w:val="single" w:sz="4" w:space="0" w:color="000000"/>
              <w:bottom w:val="single" w:sz="4" w:space="0" w:color="000000"/>
            </w:tcBorders>
            <w:shd w:val="clear" w:color="auto" w:fill="auto"/>
          </w:tcPr>
          <w:p w14:paraId="441A0C74" w14:textId="234CBE6B" w:rsidR="00F1118F" w:rsidRPr="00F1118F" w:rsidRDefault="00F1118F" w:rsidP="00F1118F">
            <w:pPr>
              <w:pStyle w:val="TableText"/>
              <w:rPr>
                <w:rFonts w:eastAsia="Times New Roman" w:cs="Arial"/>
                <w:sz w:val="20"/>
                <w:lang w:eastAsia="lt-LT"/>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365C8673" w14:textId="5231D048" w:rsidR="00F1118F" w:rsidRPr="00F1118F" w:rsidRDefault="00F1118F" w:rsidP="00F1118F">
            <w:pPr>
              <w:pStyle w:val="TableText"/>
              <w:rPr>
                <w:rFonts w:cs="Arial"/>
                <w:sz w:val="20"/>
              </w:rPr>
            </w:pPr>
            <w:r w:rsidRPr="00F1118F">
              <w:rPr>
                <w:rFonts w:cs="Arial"/>
                <w:sz w:val="20"/>
              </w:rPr>
              <w:t>250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9EA81F" w14:textId="77777777" w:rsidR="00F1118F" w:rsidRPr="00F1118F" w:rsidRDefault="00F1118F" w:rsidP="00F1118F">
            <w:pPr>
              <w:pStyle w:val="Table"/>
              <w:snapToGrid w:val="0"/>
              <w:rPr>
                <w:rFonts w:ascii="Arial" w:hAnsi="Arial"/>
                <w:sz w:val="20"/>
              </w:rPr>
            </w:pPr>
          </w:p>
        </w:tc>
      </w:tr>
      <w:tr w:rsidR="00F1118F" w:rsidRPr="00F1118F" w14:paraId="53B1AB10"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0D7FC0E"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38ED8346" w14:textId="24AF1388" w:rsidR="00F1118F" w:rsidRPr="00F1118F" w:rsidRDefault="00F1118F" w:rsidP="00F1118F">
            <w:pPr>
              <w:pStyle w:val="TableText"/>
              <w:rPr>
                <w:rFonts w:eastAsia="Times New Roman" w:cs="Arial"/>
                <w:sz w:val="20"/>
                <w:lang w:eastAsia="lt-LT"/>
              </w:rPr>
            </w:pPr>
            <w:r w:rsidRPr="00F1118F">
              <w:rPr>
                <w:rFonts w:cs="Arial"/>
                <w:sz w:val="20"/>
              </w:rPr>
              <w:t>FTP lauko kabelis į elektromobilių stoteles ir WiFi stoteles</w:t>
            </w:r>
          </w:p>
        </w:tc>
        <w:tc>
          <w:tcPr>
            <w:tcW w:w="1134" w:type="dxa"/>
            <w:tcBorders>
              <w:top w:val="single" w:sz="4" w:space="0" w:color="000000"/>
              <w:left w:val="single" w:sz="4" w:space="0" w:color="000000"/>
              <w:bottom w:val="single" w:sz="4" w:space="0" w:color="000000"/>
            </w:tcBorders>
            <w:shd w:val="clear" w:color="auto" w:fill="auto"/>
          </w:tcPr>
          <w:p w14:paraId="0AD1D446" w14:textId="6B8D0BD7"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3.4</w:t>
            </w:r>
          </w:p>
        </w:tc>
        <w:tc>
          <w:tcPr>
            <w:tcW w:w="992" w:type="dxa"/>
            <w:tcBorders>
              <w:top w:val="single" w:sz="4" w:space="0" w:color="000000"/>
              <w:left w:val="single" w:sz="4" w:space="0" w:color="000000"/>
              <w:bottom w:val="single" w:sz="4" w:space="0" w:color="000000"/>
            </w:tcBorders>
            <w:shd w:val="clear" w:color="auto" w:fill="auto"/>
          </w:tcPr>
          <w:p w14:paraId="2EC92B9E" w14:textId="1D0C233B" w:rsidR="00F1118F" w:rsidRPr="00F1118F" w:rsidRDefault="00F1118F" w:rsidP="00F1118F">
            <w:pPr>
              <w:pStyle w:val="TableText"/>
              <w:rPr>
                <w:rFonts w:eastAsia="Times New Roman" w:cs="Arial"/>
                <w:sz w:val="20"/>
                <w:lang w:eastAsia="lt-LT"/>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769B09FD" w14:textId="75B0461A" w:rsidR="00F1118F" w:rsidRPr="00F1118F" w:rsidRDefault="00F1118F" w:rsidP="00F1118F">
            <w:pPr>
              <w:pStyle w:val="TableText"/>
              <w:rPr>
                <w:rFonts w:cs="Arial"/>
                <w:sz w:val="20"/>
              </w:rPr>
            </w:pPr>
            <w:r w:rsidRPr="00F1118F">
              <w:rPr>
                <w:rFonts w:cs="Arial"/>
                <w:sz w:val="20"/>
              </w:rPr>
              <w:t>230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DB1497" w14:textId="77777777" w:rsidR="00F1118F" w:rsidRPr="00F1118F" w:rsidRDefault="00F1118F" w:rsidP="00F1118F">
            <w:pPr>
              <w:pStyle w:val="Table"/>
              <w:snapToGrid w:val="0"/>
              <w:rPr>
                <w:rFonts w:ascii="Arial" w:hAnsi="Arial"/>
                <w:sz w:val="20"/>
              </w:rPr>
            </w:pPr>
          </w:p>
        </w:tc>
      </w:tr>
      <w:tr w:rsidR="00F1118F" w:rsidRPr="00F1118F" w14:paraId="6B374501"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776D607"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14FD94F3" w14:textId="38A75728" w:rsidR="00F1118F" w:rsidRPr="00F1118F" w:rsidRDefault="00F1118F" w:rsidP="00F1118F">
            <w:pPr>
              <w:pStyle w:val="TableText"/>
              <w:rPr>
                <w:rFonts w:cs="Arial"/>
                <w:sz w:val="20"/>
              </w:rPr>
            </w:pPr>
            <w:r w:rsidRPr="00F1118F">
              <w:rPr>
                <w:rFonts w:cs="Arial"/>
                <w:sz w:val="20"/>
              </w:rPr>
              <w:t>HDPE vamzdis D110 mm su movomis</w:t>
            </w:r>
          </w:p>
        </w:tc>
        <w:tc>
          <w:tcPr>
            <w:tcW w:w="1134" w:type="dxa"/>
            <w:tcBorders>
              <w:top w:val="single" w:sz="4" w:space="0" w:color="000000"/>
              <w:left w:val="single" w:sz="4" w:space="0" w:color="000000"/>
              <w:bottom w:val="single" w:sz="4" w:space="0" w:color="000000"/>
            </w:tcBorders>
            <w:shd w:val="clear" w:color="auto" w:fill="auto"/>
          </w:tcPr>
          <w:p w14:paraId="5F47EFEA" w14:textId="06C77CD1"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3.8</w:t>
            </w:r>
          </w:p>
        </w:tc>
        <w:tc>
          <w:tcPr>
            <w:tcW w:w="992" w:type="dxa"/>
            <w:tcBorders>
              <w:top w:val="single" w:sz="4" w:space="0" w:color="000000"/>
              <w:left w:val="single" w:sz="4" w:space="0" w:color="000000"/>
              <w:bottom w:val="single" w:sz="4" w:space="0" w:color="000000"/>
            </w:tcBorders>
            <w:shd w:val="clear" w:color="auto" w:fill="auto"/>
          </w:tcPr>
          <w:p w14:paraId="65CBC257" w14:textId="2E0C04E4"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54EB77BE" w14:textId="1E2463B1" w:rsidR="00F1118F" w:rsidRPr="00F1118F" w:rsidRDefault="00F1118F" w:rsidP="00F1118F">
            <w:pPr>
              <w:pStyle w:val="TableText"/>
              <w:rPr>
                <w:rFonts w:cs="Arial"/>
                <w:sz w:val="20"/>
              </w:rPr>
            </w:pPr>
            <w:r w:rsidRPr="00F1118F">
              <w:rPr>
                <w:rFonts w:cs="Arial"/>
                <w:sz w:val="20"/>
              </w:rPr>
              <w:t>183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DA2B1" w14:textId="77777777" w:rsidR="00F1118F" w:rsidRPr="00F1118F" w:rsidRDefault="00F1118F" w:rsidP="00F1118F">
            <w:pPr>
              <w:pStyle w:val="Table"/>
              <w:snapToGrid w:val="0"/>
              <w:rPr>
                <w:rFonts w:ascii="Arial" w:hAnsi="Arial"/>
                <w:sz w:val="20"/>
              </w:rPr>
            </w:pPr>
          </w:p>
        </w:tc>
      </w:tr>
      <w:tr w:rsidR="00F1118F" w:rsidRPr="00F1118F" w14:paraId="7C4DD006"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B4012EC" w14:textId="77777777" w:rsidR="00F1118F" w:rsidRPr="00F1118F" w:rsidRDefault="00F1118F" w:rsidP="00F1118F">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422B403" w14:textId="4972B0D5" w:rsidR="00F1118F" w:rsidRPr="00F1118F" w:rsidRDefault="00F1118F" w:rsidP="00F1118F">
            <w:pPr>
              <w:pStyle w:val="TableText"/>
              <w:jc w:val="center"/>
              <w:rPr>
                <w:rFonts w:cs="Arial"/>
                <w:sz w:val="20"/>
              </w:rPr>
            </w:pPr>
            <w:r w:rsidRPr="00F1118F">
              <w:rPr>
                <w:rFonts w:cs="Arial"/>
                <w:b/>
                <w:sz w:val="20"/>
              </w:rPr>
              <w:t>Lauko darbų žiniaraštis</w:t>
            </w:r>
          </w:p>
        </w:tc>
        <w:tc>
          <w:tcPr>
            <w:tcW w:w="1134" w:type="dxa"/>
            <w:tcBorders>
              <w:top w:val="single" w:sz="4" w:space="0" w:color="000000"/>
              <w:left w:val="single" w:sz="4" w:space="0" w:color="000000"/>
              <w:bottom w:val="single" w:sz="4" w:space="0" w:color="000000"/>
            </w:tcBorders>
            <w:shd w:val="clear" w:color="auto" w:fill="auto"/>
          </w:tcPr>
          <w:p w14:paraId="5260AD7B" w14:textId="77777777"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61EC3214" w14:textId="77777777" w:rsidR="00F1118F" w:rsidRPr="00F1118F" w:rsidRDefault="00F1118F" w:rsidP="00F1118F">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3D4A26C5" w14:textId="77777777" w:rsidR="00F1118F" w:rsidRPr="00F1118F" w:rsidRDefault="00F1118F" w:rsidP="00F1118F">
            <w:pPr>
              <w:pStyle w:val="TableText"/>
              <w:rPr>
                <w:rFonts w:cs="Arial"/>
                <w:sz w:val="20"/>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E36EB" w14:textId="77777777" w:rsidR="00F1118F" w:rsidRPr="00F1118F" w:rsidRDefault="00F1118F" w:rsidP="00F1118F">
            <w:pPr>
              <w:pStyle w:val="Table"/>
              <w:snapToGrid w:val="0"/>
              <w:rPr>
                <w:rFonts w:ascii="Arial" w:hAnsi="Arial"/>
                <w:sz w:val="20"/>
              </w:rPr>
            </w:pPr>
          </w:p>
        </w:tc>
      </w:tr>
      <w:tr w:rsidR="00F1118F" w:rsidRPr="00F1118F" w14:paraId="13C365C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84A9090"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6F98D2D4" w14:textId="380D0732" w:rsidR="00F1118F" w:rsidRPr="00F1118F" w:rsidRDefault="00F1118F" w:rsidP="00F1118F">
            <w:pPr>
              <w:pStyle w:val="TableText"/>
              <w:rPr>
                <w:rFonts w:cs="Arial"/>
                <w:kern w:val="1"/>
                <w:sz w:val="20"/>
              </w:rPr>
            </w:pPr>
            <w:r w:rsidRPr="00F1118F">
              <w:rPr>
                <w:rFonts w:cs="Arial"/>
                <w:kern w:val="1"/>
                <w:sz w:val="20"/>
              </w:rPr>
              <w:t>Lauko komutacinės spintos montavimas</w:t>
            </w:r>
          </w:p>
        </w:tc>
        <w:tc>
          <w:tcPr>
            <w:tcW w:w="1134" w:type="dxa"/>
            <w:tcBorders>
              <w:top w:val="single" w:sz="4" w:space="0" w:color="000000"/>
              <w:left w:val="single" w:sz="4" w:space="0" w:color="000000"/>
              <w:bottom w:val="single" w:sz="4" w:space="0" w:color="000000"/>
            </w:tcBorders>
            <w:shd w:val="clear" w:color="auto" w:fill="auto"/>
          </w:tcPr>
          <w:p w14:paraId="54DD0C25" w14:textId="0076D702"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3F27CE78" w14:textId="40F63600"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7528A210" w14:textId="288B43CD" w:rsidR="00F1118F" w:rsidRPr="00F1118F" w:rsidRDefault="00F1118F" w:rsidP="00F1118F">
            <w:pPr>
              <w:pStyle w:val="TableText"/>
              <w:rPr>
                <w:rFonts w:cs="Arial"/>
                <w:sz w:val="20"/>
                <w:lang w:val="en-US"/>
              </w:rPr>
            </w:pPr>
            <w:r w:rsidRPr="00F1118F">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DE432A" w14:textId="77777777" w:rsidR="00F1118F" w:rsidRPr="00F1118F" w:rsidRDefault="00F1118F" w:rsidP="00F1118F">
            <w:pPr>
              <w:pStyle w:val="Table"/>
              <w:snapToGrid w:val="0"/>
              <w:rPr>
                <w:rFonts w:ascii="Arial" w:hAnsi="Arial"/>
                <w:sz w:val="20"/>
              </w:rPr>
            </w:pPr>
          </w:p>
        </w:tc>
      </w:tr>
      <w:tr w:rsidR="00F1118F" w:rsidRPr="00F1118F" w14:paraId="3EFF8DB1" w14:textId="77777777" w:rsidTr="005E251F">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162D555"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vAlign w:val="center"/>
          </w:tcPr>
          <w:p w14:paraId="679EEB6D" w14:textId="5C894765" w:rsidR="00F1118F" w:rsidRPr="00F1118F" w:rsidRDefault="00F1118F" w:rsidP="00F1118F">
            <w:pPr>
              <w:pStyle w:val="TableText"/>
              <w:rPr>
                <w:rFonts w:cs="Arial"/>
                <w:kern w:val="1"/>
                <w:sz w:val="20"/>
              </w:rPr>
            </w:pPr>
            <w:r w:rsidRPr="00F1118F">
              <w:rPr>
                <w:rFonts w:cs="Arial"/>
                <w:sz w:val="20"/>
              </w:rPr>
              <w:t>Duobių kasimas šuliniui (vienam 1,56 m³)</w:t>
            </w:r>
          </w:p>
        </w:tc>
        <w:tc>
          <w:tcPr>
            <w:tcW w:w="1134" w:type="dxa"/>
            <w:tcBorders>
              <w:top w:val="single" w:sz="4" w:space="0" w:color="000000"/>
              <w:left w:val="single" w:sz="4" w:space="0" w:color="000000"/>
              <w:bottom w:val="single" w:sz="4" w:space="0" w:color="000000"/>
            </w:tcBorders>
            <w:shd w:val="clear" w:color="auto" w:fill="auto"/>
          </w:tcPr>
          <w:p w14:paraId="56BAB4B9" w14:textId="4FE359FF"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53B40E46" w14:textId="1047529C"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D9470F1" w14:textId="1B38EB7D" w:rsidR="00F1118F" w:rsidRPr="00F1118F" w:rsidRDefault="00F1118F" w:rsidP="00F1118F">
            <w:pPr>
              <w:pStyle w:val="TableText"/>
              <w:rPr>
                <w:rFonts w:cs="Arial"/>
                <w:sz w:val="20"/>
                <w:lang w:val="en-US"/>
              </w:rPr>
            </w:pPr>
            <w:r w:rsidRPr="00F1118F">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BD9B68" w14:textId="77777777" w:rsidR="00F1118F" w:rsidRPr="00F1118F" w:rsidRDefault="00F1118F" w:rsidP="00F1118F">
            <w:pPr>
              <w:pStyle w:val="Table"/>
              <w:snapToGrid w:val="0"/>
              <w:rPr>
                <w:rFonts w:ascii="Arial" w:hAnsi="Arial"/>
                <w:sz w:val="20"/>
              </w:rPr>
            </w:pPr>
          </w:p>
        </w:tc>
      </w:tr>
      <w:tr w:rsidR="00F1118F" w:rsidRPr="00F1118F" w14:paraId="17574F1A" w14:textId="77777777" w:rsidTr="005E251F">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F3C07FC"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vAlign w:val="center"/>
          </w:tcPr>
          <w:p w14:paraId="1D0B35A7" w14:textId="119EFD31" w:rsidR="00F1118F" w:rsidRPr="00F1118F" w:rsidRDefault="00F1118F" w:rsidP="00F1118F">
            <w:pPr>
              <w:pStyle w:val="TableText"/>
              <w:rPr>
                <w:rFonts w:cs="Arial"/>
                <w:sz w:val="20"/>
              </w:rPr>
            </w:pPr>
            <w:r w:rsidRPr="00F1118F">
              <w:rPr>
                <w:rFonts w:cs="Arial"/>
                <w:sz w:val="20"/>
              </w:rPr>
              <w:t xml:space="preserve">Ryšių kanalizacijos šulinio įrengimas </w:t>
            </w:r>
          </w:p>
        </w:tc>
        <w:tc>
          <w:tcPr>
            <w:tcW w:w="1134" w:type="dxa"/>
            <w:tcBorders>
              <w:top w:val="single" w:sz="4" w:space="0" w:color="000000"/>
              <w:left w:val="single" w:sz="4" w:space="0" w:color="000000"/>
              <w:bottom w:val="single" w:sz="4" w:space="0" w:color="000000"/>
            </w:tcBorders>
            <w:shd w:val="clear" w:color="auto" w:fill="auto"/>
          </w:tcPr>
          <w:p w14:paraId="5215F8BF" w14:textId="6DF1E18D"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2FF49041" w14:textId="3C2C7DCB"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544ED16C" w14:textId="11E29F14" w:rsidR="00F1118F" w:rsidRPr="00F1118F" w:rsidRDefault="00F1118F" w:rsidP="00F1118F">
            <w:pPr>
              <w:pStyle w:val="TableText"/>
              <w:rPr>
                <w:rFonts w:cs="Arial"/>
                <w:sz w:val="20"/>
                <w:lang w:val="en-US"/>
              </w:rPr>
            </w:pPr>
            <w:r w:rsidRPr="00F1118F">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EC504D5" w14:textId="77777777" w:rsidR="00F1118F" w:rsidRPr="00F1118F" w:rsidRDefault="00F1118F" w:rsidP="00F1118F">
            <w:pPr>
              <w:pStyle w:val="Table"/>
              <w:snapToGrid w:val="0"/>
              <w:rPr>
                <w:rFonts w:ascii="Arial" w:hAnsi="Arial"/>
                <w:sz w:val="20"/>
              </w:rPr>
            </w:pPr>
          </w:p>
        </w:tc>
      </w:tr>
      <w:tr w:rsidR="00F1118F" w:rsidRPr="00F1118F" w14:paraId="6C25F158"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2B1B885"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7009F1B" w14:textId="02DA5254" w:rsidR="00F1118F" w:rsidRPr="00F1118F" w:rsidRDefault="00F1118F" w:rsidP="00F1118F">
            <w:pPr>
              <w:pStyle w:val="TableText"/>
              <w:rPr>
                <w:rFonts w:cs="Arial"/>
                <w:kern w:val="1"/>
                <w:sz w:val="20"/>
              </w:rPr>
            </w:pPr>
            <w:r w:rsidRPr="00F1118F">
              <w:rPr>
                <w:rFonts w:cs="Arial"/>
                <w:kern w:val="1"/>
                <w:sz w:val="20"/>
              </w:rPr>
              <w:t>Lauko WiFi tvirtinimas ant apšvietimo atramos</w:t>
            </w:r>
          </w:p>
        </w:tc>
        <w:tc>
          <w:tcPr>
            <w:tcW w:w="1134" w:type="dxa"/>
            <w:tcBorders>
              <w:top w:val="single" w:sz="4" w:space="0" w:color="000000"/>
              <w:left w:val="single" w:sz="4" w:space="0" w:color="000000"/>
              <w:bottom w:val="single" w:sz="4" w:space="0" w:color="000000"/>
            </w:tcBorders>
            <w:shd w:val="clear" w:color="auto" w:fill="auto"/>
          </w:tcPr>
          <w:p w14:paraId="4DE4B203" w14:textId="2E87C8BD"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598E09CF" w14:textId="056F80FD"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91B398B" w14:textId="05EA3BD5" w:rsidR="00F1118F" w:rsidRPr="00F1118F" w:rsidRDefault="00F1118F" w:rsidP="00F1118F">
            <w:pPr>
              <w:pStyle w:val="TableText"/>
              <w:rPr>
                <w:rFonts w:cs="Arial"/>
                <w:sz w:val="20"/>
                <w:lang w:val="en-US"/>
              </w:rPr>
            </w:pPr>
            <w:r w:rsidRPr="00F1118F">
              <w:rPr>
                <w:rFonts w:cs="Arial"/>
                <w:sz w:val="20"/>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7B6030" w14:textId="77777777" w:rsidR="00F1118F" w:rsidRPr="00F1118F" w:rsidRDefault="00F1118F" w:rsidP="00F1118F">
            <w:pPr>
              <w:pStyle w:val="Table"/>
              <w:snapToGrid w:val="0"/>
              <w:rPr>
                <w:rFonts w:ascii="Arial" w:hAnsi="Arial"/>
                <w:sz w:val="20"/>
              </w:rPr>
            </w:pPr>
          </w:p>
        </w:tc>
      </w:tr>
      <w:tr w:rsidR="00F1118F" w:rsidRPr="00F1118F" w14:paraId="06B2AD0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D1F8A71"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7E0EEFE8" w14:textId="5C8A6FC8" w:rsidR="00F1118F" w:rsidRPr="00F1118F" w:rsidRDefault="00F1118F" w:rsidP="00F1118F">
            <w:pPr>
              <w:pStyle w:val="TableText"/>
              <w:rPr>
                <w:rFonts w:cs="Arial"/>
                <w:sz w:val="20"/>
              </w:rPr>
            </w:pPr>
            <w:r w:rsidRPr="00F1118F">
              <w:rPr>
                <w:rFonts w:cs="Arial"/>
                <w:sz w:val="20"/>
              </w:rPr>
              <w:t>Tranšėjos kasimas mechanizuotai/rankiniu būdu</w:t>
            </w:r>
          </w:p>
        </w:tc>
        <w:tc>
          <w:tcPr>
            <w:tcW w:w="1134" w:type="dxa"/>
            <w:tcBorders>
              <w:top w:val="single" w:sz="4" w:space="0" w:color="000000"/>
              <w:left w:val="single" w:sz="4" w:space="0" w:color="000000"/>
              <w:bottom w:val="single" w:sz="4" w:space="0" w:color="000000"/>
            </w:tcBorders>
            <w:shd w:val="clear" w:color="auto" w:fill="auto"/>
          </w:tcPr>
          <w:p w14:paraId="1E1695D6" w14:textId="19B9CD9F"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637F04A3" w14:textId="419C5EE3"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1AE1CF83" w14:textId="50F85BA8" w:rsidR="00F1118F" w:rsidRPr="00F1118F" w:rsidRDefault="00F1118F" w:rsidP="00F1118F">
            <w:pPr>
              <w:pStyle w:val="TableText"/>
              <w:rPr>
                <w:rFonts w:cs="Arial"/>
                <w:sz w:val="20"/>
                <w:lang w:val="en-US"/>
              </w:rPr>
            </w:pPr>
            <w:r w:rsidRPr="00F1118F">
              <w:rPr>
                <w:rFonts w:cs="Arial"/>
                <w:sz w:val="20"/>
                <w:lang w:val="en-US"/>
              </w:rPr>
              <w:t>183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E29673" w14:textId="77777777" w:rsidR="00F1118F" w:rsidRPr="00F1118F" w:rsidRDefault="00F1118F" w:rsidP="00F1118F">
            <w:pPr>
              <w:pStyle w:val="Table"/>
              <w:snapToGrid w:val="0"/>
              <w:rPr>
                <w:rFonts w:ascii="Arial" w:hAnsi="Arial"/>
                <w:sz w:val="20"/>
              </w:rPr>
            </w:pPr>
          </w:p>
        </w:tc>
      </w:tr>
      <w:tr w:rsidR="00F1118F" w:rsidRPr="00F1118F" w14:paraId="6737B336"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164FCC1"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A413C14" w14:textId="56C879B0" w:rsidR="00F1118F" w:rsidRPr="00F1118F" w:rsidRDefault="00F1118F" w:rsidP="00F1118F">
            <w:pPr>
              <w:pStyle w:val="TableText"/>
              <w:rPr>
                <w:rFonts w:cs="Arial"/>
                <w:sz w:val="20"/>
              </w:rPr>
            </w:pPr>
            <w:r w:rsidRPr="00F1118F">
              <w:rPr>
                <w:rFonts w:cs="Arial"/>
                <w:sz w:val="20"/>
              </w:rPr>
              <w:t>Tranšėjos paruošimas, išlyginimas kabelio tiesimui</w:t>
            </w:r>
          </w:p>
        </w:tc>
        <w:tc>
          <w:tcPr>
            <w:tcW w:w="1134" w:type="dxa"/>
            <w:tcBorders>
              <w:top w:val="single" w:sz="4" w:space="0" w:color="000000"/>
              <w:left w:val="single" w:sz="4" w:space="0" w:color="000000"/>
              <w:bottom w:val="single" w:sz="4" w:space="0" w:color="000000"/>
            </w:tcBorders>
            <w:shd w:val="clear" w:color="auto" w:fill="auto"/>
          </w:tcPr>
          <w:p w14:paraId="03AA7514" w14:textId="595DED62"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3D5A4161" w14:textId="4C91A64B"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4A8AFA28" w14:textId="04D5A7E1" w:rsidR="00F1118F" w:rsidRPr="00F1118F" w:rsidRDefault="00F1118F" w:rsidP="00F1118F">
            <w:pPr>
              <w:pStyle w:val="TableText"/>
              <w:rPr>
                <w:rFonts w:cs="Arial"/>
                <w:sz w:val="20"/>
                <w:lang w:val="en-US"/>
              </w:rPr>
            </w:pPr>
            <w:r w:rsidRPr="00F1118F">
              <w:rPr>
                <w:rFonts w:cs="Arial"/>
                <w:sz w:val="20"/>
                <w:lang w:val="en-US"/>
              </w:rPr>
              <w:t>183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ABBB27" w14:textId="77777777" w:rsidR="00F1118F" w:rsidRPr="00F1118F" w:rsidRDefault="00F1118F" w:rsidP="00F1118F">
            <w:pPr>
              <w:pStyle w:val="Table"/>
              <w:snapToGrid w:val="0"/>
              <w:rPr>
                <w:rFonts w:ascii="Arial" w:hAnsi="Arial"/>
                <w:sz w:val="20"/>
              </w:rPr>
            </w:pPr>
          </w:p>
        </w:tc>
      </w:tr>
      <w:tr w:rsidR="00F1118F" w:rsidRPr="00F1118F" w14:paraId="7DE56C3D"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044634F"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AA27B1B" w14:textId="04D8A1F6" w:rsidR="00F1118F" w:rsidRPr="00F1118F" w:rsidRDefault="00F1118F" w:rsidP="00F1118F">
            <w:pPr>
              <w:pStyle w:val="TableText"/>
              <w:rPr>
                <w:rFonts w:cs="Arial"/>
                <w:sz w:val="20"/>
              </w:rPr>
            </w:pPr>
            <w:r w:rsidRPr="00F1118F">
              <w:rPr>
                <w:rFonts w:cs="Arial"/>
                <w:sz w:val="20"/>
              </w:rPr>
              <w:t xml:space="preserve">Vamzdžio tiesimas tranšėjoje </w:t>
            </w:r>
          </w:p>
        </w:tc>
        <w:tc>
          <w:tcPr>
            <w:tcW w:w="1134" w:type="dxa"/>
            <w:tcBorders>
              <w:top w:val="single" w:sz="4" w:space="0" w:color="000000"/>
              <w:left w:val="single" w:sz="4" w:space="0" w:color="000000"/>
              <w:bottom w:val="single" w:sz="4" w:space="0" w:color="000000"/>
            </w:tcBorders>
            <w:shd w:val="clear" w:color="auto" w:fill="auto"/>
          </w:tcPr>
          <w:p w14:paraId="3659977F" w14:textId="3D5D35BD"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2615B110" w14:textId="05C9FFAF"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2936890F" w14:textId="3C9BF138" w:rsidR="00F1118F" w:rsidRPr="00F1118F" w:rsidRDefault="00F1118F" w:rsidP="00F1118F">
            <w:pPr>
              <w:pStyle w:val="TableText"/>
              <w:rPr>
                <w:rFonts w:cs="Arial"/>
                <w:sz w:val="20"/>
                <w:lang w:val="en-US"/>
              </w:rPr>
            </w:pPr>
            <w:r w:rsidRPr="00F1118F">
              <w:rPr>
                <w:rFonts w:cs="Arial"/>
                <w:sz w:val="20"/>
                <w:lang w:val="en-US"/>
              </w:rPr>
              <w:t>183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34BA8D" w14:textId="77777777" w:rsidR="00F1118F" w:rsidRPr="00F1118F" w:rsidRDefault="00F1118F" w:rsidP="00F1118F">
            <w:pPr>
              <w:pStyle w:val="Table"/>
              <w:snapToGrid w:val="0"/>
              <w:rPr>
                <w:rFonts w:ascii="Arial" w:hAnsi="Arial"/>
                <w:sz w:val="20"/>
              </w:rPr>
            </w:pPr>
          </w:p>
        </w:tc>
      </w:tr>
      <w:tr w:rsidR="00F1118F" w:rsidRPr="00F1118F" w14:paraId="2E9D1BEF"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C4D45C3"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4B7A2FD1" w14:textId="74466271" w:rsidR="00F1118F" w:rsidRPr="00F1118F" w:rsidRDefault="00F1118F" w:rsidP="00F1118F">
            <w:pPr>
              <w:pStyle w:val="TableText"/>
              <w:rPr>
                <w:rFonts w:cs="Arial"/>
                <w:sz w:val="20"/>
              </w:rPr>
            </w:pPr>
            <w:r w:rsidRPr="00F1118F">
              <w:rPr>
                <w:rFonts w:cs="Arial"/>
                <w:sz w:val="20"/>
              </w:rPr>
              <w:t>Optinio kabelio vėrimas į esamą kanalizaciją</w:t>
            </w:r>
          </w:p>
        </w:tc>
        <w:tc>
          <w:tcPr>
            <w:tcW w:w="1134" w:type="dxa"/>
            <w:tcBorders>
              <w:top w:val="single" w:sz="4" w:space="0" w:color="000000"/>
              <w:left w:val="single" w:sz="4" w:space="0" w:color="000000"/>
              <w:bottom w:val="single" w:sz="4" w:space="0" w:color="000000"/>
            </w:tcBorders>
            <w:shd w:val="clear" w:color="auto" w:fill="auto"/>
          </w:tcPr>
          <w:p w14:paraId="298946EF" w14:textId="49FEC93A"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127308C8" w14:textId="37E43ABB"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62249ED8" w14:textId="4F80849B" w:rsidR="00F1118F" w:rsidRPr="00F1118F" w:rsidRDefault="00F1118F" w:rsidP="00F1118F">
            <w:pPr>
              <w:pStyle w:val="TableText"/>
              <w:rPr>
                <w:rFonts w:cs="Arial"/>
                <w:sz w:val="20"/>
                <w:lang w:val="en-US"/>
              </w:rPr>
            </w:pPr>
            <w:r w:rsidRPr="00F1118F">
              <w:rPr>
                <w:rFonts w:cs="Arial"/>
                <w:sz w:val="20"/>
                <w:lang w:val="en-US"/>
              </w:rPr>
              <w:t>185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EEBB88" w14:textId="77777777" w:rsidR="00F1118F" w:rsidRPr="00F1118F" w:rsidRDefault="00F1118F" w:rsidP="00F1118F">
            <w:pPr>
              <w:pStyle w:val="Table"/>
              <w:snapToGrid w:val="0"/>
              <w:rPr>
                <w:rFonts w:ascii="Arial" w:hAnsi="Arial"/>
                <w:sz w:val="20"/>
              </w:rPr>
            </w:pPr>
          </w:p>
        </w:tc>
      </w:tr>
      <w:tr w:rsidR="00F1118F" w:rsidRPr="00F1118F" w14:paraId="0387829F"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6671D57"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7CDD7236" w14:textId="695C752E" w:rsidR="00F1118F" w:rsidRPr="00F1118F" w:rsidRDefault="00F1118F" w:rsidP="00F1118F">
            <w:pPr>
              <w:pStyle w:val="TableText"/>
              <w:rPr>
                <w:rFonts w:cs="Arial"/>
                <w:sz w:val="20"/>
              </w:rPr>
            </w:pPr>
            <w:r w:rsidRPr="00F1118F">
              <w:rPr>
                <w:rFonts w:cs="Arial"/>
                <w:sz w:val="20"/>
              </w:rPr>
              <w:t>Optinio kabelio vėrimas į naujai klojamą HDPE110 vamzdį</w:t>
            </w:r>
          </w:p>
        </w:tc>
        <w:tc>
          <w:tcPr>
            <w:tcW w:w="1134" w:type="dxa"/>
            <w:tcBorders>
              <w:top w:val="single" w:sz="4" w:space="0" w:color="000000"/>
              <w:left w:val="single" w:sz="4" w:space="0" w:color="000000"/>
              <w:bottom w:val="single" w:sz="4" w:space="0" w:color="000000"/>
            </w:tcBorders>
            <w:shd w:val="clear" w:color="auto" w:fill="auto"/>
          </w:tcPr>
          <w:p w14:paraId="56737920" w14:textId="2FB97984"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26FAB60A" w14:textId="1B084579"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7B26694F" w14:textId="19D83E62" w:rsidR="00F1118F" w:rsidRPr="00F1118F" w:rsidRDefault="00F1118F" w:rsidP="00F1118F">
            <w:pPr>
              <w:pStyle w:val="TableText"/>
              <w:rPr>
                <w:rFonts w:cs="Arial"/>
                <w:sz w:val="20"/>
                <w:lang w:val="en-US"/>
              </w:rPr>
            </w:pPr>
            <w:r w:rsidRPr="00F1118F">
              <w:rPr>
                <w:rFonts w:cs="Arial"/>
                <w:sz w:val="20"/>
                <w:lang w:val="en-US"/>
              </w:rPr>
              <w:t>65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A2E713" w14:textId="77777777" w:rsidR="00F1118F" w:rsidRPr="00F1118F" w:rsidRDefault="00F1118F" w:rsidP="00F1118F">
            <w:pPr>
              <w:pStyle w:val="Table"/>
              <w:snapToGrid w:val="0"/>
              <w:rPr>
                <w:rFonts w:ascii="Arial" w:hAnsi="Arial"/>
                <w:sz w:val="20"/>
              </w:rPr>
            </w:pPr>
          </w:p>
        </w:tc>
      </w:tr>
      <w:tr w:rsidR="00F1118F" w:rsidRPr="00F1118F" w14:paraId="7634DD65"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F3ADBB4"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00B6322" w14:textId="2E0280A8" w:rsidR="00F1118F" w:rsidRPr="00F1118F" w:rsidRDefault="00F1118F" w:rsidP="00F1118F">
            <w:pPr>
              <w:pStyle w:val="TableText"/>
              <w:rPr>
                <w:rFonts w:cs="Arial"/>
                <w:sz w:val="20"/>
              </w:rPr>
            </w:pPr>
            <w:r w:rsidRPr="00F1118F">
              <w:rPr>
                <w:rFonts w:cs="Arial"/>
                <w:sz w:val="20"/>
              </w:rPr>
              <w:t>FTP kabelio klojimas į HDPE110 vamzdį</w:t>
            </w:r>
          </w:p>
        </w:tc>
        <w:tc>
          <w:tcPr>
            <w:tcW w:w="1134" w:type="dxa"/>
            <w:tcBorders>
              <w:top w:val="single" w:sz="4" w:space="0" w:color="000000"/>
              <w:left w:val="single" w:sz="4" w:space="0" w:color="000000"/>
              <w:bottom w:val="single" w:sz="4" w:space="0" w:color="000000"/>
            </w:tcBorders>
            <w:shd w:val="clear" w:color="auto" w:fill="auto"/>
          </w:tcPr>
          <w:p w14:paraId="6FE6C18D" w14:textId="2D80B5E7"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029C32E4" w14:textId="310E8380"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3D590143" w14:textId="01FAF46D" w:rsidR="00F1118F" w:rsidRPr="00F1118F" w:rsidRDefault="00F1118F" w:rsidP="00F1118F">
            <w:pPr>
              <w:pStyle w:val="TableText"/>
              <w:rPr>
                <w:rFonts w:cs="Arial"/>
                <w:sz w:val="20"/>
                <w:lang w:val="en-US"/>
              </w:rPr>
            </w:pPr>
            <w:r w:rsidRPr="00F1118F">
              <w:rPr>
                <w:rFonts w:cs="Arial"/>
                <w:sz w:val="20"/>
                <w:lang w:val="en-US"/>
              </w:rPr>
              <w:t>183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92362B" w14:textId="77777777" w:rsidR="00F1118F" w:rsidRPr="00F1118F" w:rsidRDefault="00F1118F" w:rsidP="00F1118F">
            <w:pPr>
              <w:pStyle w:val="Table"/>
              <w:snapToGrid w:val="0"/>
              <w:rPr>
                <w:rFonts w:ascii="Arial" w:hAnsi="Arial"/>
                <w:sz w:val="20"/>
              </w:rPr>
            </w:pPr>
          </w:p>
        </w:tc>
      </w:tr>
      <w:tr w:rsidR="00F1118F" w:rsidRPr="00F1118F" w14:paraId="5CAE7172"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4457C9B"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8CA258B" w14:textId="362767C9" w:rsidR="00F1118F" w:rsidRPr="00F1118F" w:rsidRDefault="00F1118F" w:rsidP="00F1118F">
            <w:pPr>
              <w:pStyle w:val="TableText"/>
              <w:rPr>
                <w:rFonts w:cs="Arial"/>
                <w:sz w:val="20"/>
              </w:rPr>
            </w:pPr>
            <w:r w:rsidRPr="00F1118F">
              <w:rPr>
                <w:rFonts w:cs="Arial"/>
                <w:sz w:val="20"/>
              </w:rPr>
              <w:t>Kabelio klojimas konstrukcijom</w:t>
            </w:r>
          </w:p>
        </w:tc>
        <w:tc>
          <w:tcPr>
            <w:tcW w:w="1134" w:type="dxa"/>
            <w:tcBorders>
              <w:top w:val="single" w:sz="4" w:space="0" w:color="000000"/>
              <w:left w:val="single" w:sz="4" w:space="0" w:color="000000"/>
              <w:bottom w:val="single" w:sz="4" w:space="0" w:color="000000"/>
            </w:tcBorders>
            <w:shd w:val="clear" w:color="auto" w:fill="auto"/>
          </w:tcPr>
          <w:p w14:paraId="5E0F1A2A" w14:textId="662B4443"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046BA0D7" w14:textId="188DDA9C" w:rsidR="00F1118F" w:rsidRPr="00F1118F" w:rsidRDefault="00F1118F" w:rsidP="00F1118F">
            <w:pPr>
              <w:pStyle w:val="TableText"/>
              <w:rPr>
                <w:rFonts w:cs="Arial"/>
                <w:sz w:val="20"/>
              </w:rPr>
            </w:pPr>
            <w:r w:rsidRPr="00F1118F">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30061AF1" w14:textId="7B4F5C44" w:rsidR="00F1118F" w:rsidRPr="00F1118F" w:rsidRDefault="00F1118F" w:rsidP="00F1118F">
            <w:pPr>
              <w:pStyle w:val="TableText"/>
              <w:rPr>
                <w:rFonts w:cs="Arial"/>
                <w:sz w:val="20"/>
                <w:lang w:val="en-US"/>
              </w:rPr>
            </w:pPr>
            <w:r w:rsidRPr="00F1118F">
              <w:rPr>
                <w:rFonts w:cs="Arial"/>
                <w:sz w:val="20"/>
                <w:lang w:val="en-US"/>
              </w:rPr>
              <w:t>47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446A49" w14:textId="77777777" w:rsidR="00F1118F" w:rsidRPr="00F1118F" w:rsidRDefault="00F1118F" w:rsidP="00F1118F">
            <w:pPr>
              <w:pStyle w:val="Table"/>
              <w:snapToGrid w:val="0"/>
              <w:rPr>
                <w:rFonts w:ascii="Arial" w:hAnsi="Arial"/>
                <w:sz w:val="20"/>
              </w:rPr>
            </w:pPr>
          </w:p>
        </w:tc>
      </w:tr>
      <w:tr w:rsidR="00F1118F" w:rsidRPr="00F1118F" w14:paraId="63FB5DCB" w14:textId="77777777" w:rsidTr="00726D1D">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EBCBA4D" w14:textId="77777777" w:rsidR="00F1118F" w:rsidRPr="00F1118F" w:rsidRDefault="00F1118F" w:rsidP="00F1118F">
            <w:pPr>
              <w:pStyle w:val="BodytextNospace"/>
              <w:numPr>
                <w:ilvl w:val="0"/>
                <w:numId w:val="32"/>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943F597" w14:textId="40AB75EF" w:rsidR="00F1118F" w:rsidRPr="00F1118F" w:rsidRDefault="00F1118F" w:rsidP="00F1118F">
            <w:pPr>
              <w:pStyle w:val="Header"/>
              <w:jc w:val="both"/>
              <w:rPr>
                <w:rFonts w:ascii="Arial" w:hAnsi="Arial" w:cs="Arial"/>
                <w:sz w:val="20"/>
              </w:rPr>
            </w:pPr>
            <w:r w:rsidRPr="00F1118F">
              <w:rPr>
                <w:rFonts w:ascii="Arial" w:eastAsia="SimSun" w:hAnsi="Arial" w:cs="Arial"/>
                <w:kern w:val="1"/>
                <w:sz w:val="20"/>
              </w:rPr>
              <w:t>Visi darbai susiję su tranšėjos kasimu bei vamzdžio paklojimu</w:t>
            </w:r>
          </w:p>
        </w:tc>
        <w:tc>
          <w:tcPr>
            <w:tcW w:w="1134" w:type="dxa"/>
            <w:tcBorders>
              <w:top w:val="single" w:sz="4" w:space="0" w:color="000000"/>
              <w:left w:val="single" w:sz="4" w:space="0" w:color="000000"/>
              <w:bottom w:val="single" w:sz="4" w:space="0" w:color="000000"/>
            </w:tcBorders>
            <w:shd w:val="clear" w:color="auto" w:fill="auto"/>
          </w:tcPr>
          <w:p w14:paraId="0F315EA0" w14:textId="60074444" w:rsidR="00F1118F" w:rsidRPr="00F1118F" w:rsidRDefault="00F1118F" w:rsidP="00F1118F">
            <w:pPr>
              <w:pStyle w:val="TableText"/>
              <w:pBdr>
                <w:top w:val="none" w:sz="0" w:space="0" w:color="000000"/>
                <w:left w:val="none" w:sz="0" w:space="0" w:color="000000"/>
                <w:bottom w:val="none" w:sz="0" w:space="0" w:color="000000"/>
                <w:right w:val="none" w:sz="0" w:space="0" w:color="000000"/>
              </w:pBdr>
              <w:rPr>
                <w:rFonts w:cs="Arial"/>
                <w:sz w:val="20"/>
              </w:rPr>
            </w:pPr>
            <w:r w:rsidRPr="00F1118F">
              <w:rPr>
                <w:rFonts w:cs="Arial"/>
                <w:sz w:val="20"/>
              </w:rPr>
              <w:t>14-15</w:t>
            </w:r>
          </w:p>
        </w:tc>
        <w:tc>
          <w:tcPr>
            <w:tcW w:w="992" w:type="dxa"/>
            <w:tcBorders>
              <w:top w:val="single" w:sz="4" w:space="0" w:color="000000"/>
              <w:left w:val="single" w:sz="4" w:space="0" w:color="000000"/>
              <w:bottom w:val="single" w:sz="4" w:space="0" w:color="000000"/>
            </w:tcBorders>
            <w:shd w:val="clear" w:color="auto" w:fill="auto"/>
          </w:tcPr>
          <w:p w14:paraId="7407DF83" w14:textId="572E3644" w:rsidR="00F1118F" w:rsidRPr="00F1118F" w:rsidRDefault="00F1118F" w:rsidP="00F1118F">
            <w:pPr>
              <w:pStyle w:val="TableText"/>
              <w:rPr>
                <w:rFonts w:cs="Arial"/>
                <w:sz w:val="20"/>
              </w:rPr>
            </w:pPr>
            <w:proofErr w:type="spellStart"/>
            <w:r w:rsidRPr="00F1118F">
              <w:rPr>
                <w:rFonts w:cs="Arial"/>
                <w:sz w:val="20"/>
              </w:rPr>
              <w:t>Kompl</w:t>
            </w:r>
            <w:proofErr w:type="spellEnd"/>
            <w:r w:rsidRPr="00F1118F">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6D16980D" w14:textId="22E4C0AC" w:rsidR="00F1118F" w:rsidRPr="00F1118F" w:rsidRDefault="00F1118F" w:rsidP="00F1118F">
            <w:pPr>
              <w:pStyle w:val="TableText"/>
              <w:rPr>
                <w:rFonts w:cs="Arial"/>
                <w:sz w:val="20"/>
                <w:lang w:val="en-US"/>
              </w:rPr>
            </w:pPr>
            <w:r w:rsidRPr="00F1118F">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D4277B" w14:textId="77777777" w:rsidR="00F1118F" w:rsidRPr="00F1118F" w:rsidRDefault="00F1118F" w:rsidP="00F1118F">
            <w:pPr>
              <w:pStyle w:val="Table"/>
              <w:snapToGrid w:val="0"/>
              <w:rPr>
                <w:rFonts w:ascii="Arial" w:hAnsi="Arial"/>
                <w:sz w:val="20"/>
              </w:rPr>
            </w:pPr>
          </w:p>
        </w:tc>
      </w:tr>
    </w:tbl>
    <w:p w14:paraId="3F3B50AD" w14:textId="77777777" w:rsidR="006B149E" w:rsidRPr="007020F8" w:rsidRDefault="006B149E" w:rsidP="006B149E">
      <w:pPr>
        <w:pStyle w:val="BodyText"/>
        <w:spacing w:before="100" w:beforeAutospacing="1" w:after="100" w:afterAutospacing="1"/>
        <w:ind w:firstLine="510"/>
        <w:contextualSpacing/>
        <w:rPr>
          <w:rFonts w:ascii="Arial" w:hAnsi="Arial" w:cs="Arial"/>
          <w:sz w:val="16"/>
          <w:szCs w:val="16"/>
        </w:rPr>
      </w:pPr>
      <w:r w:rsidRPr="007020F8">
        <w:rPr>
          <w:rFonts w:ascii="Arial" w:hAnsi="Arial" w:cs="Arial"/>
          <w:sz w:val="16"/>
          <w:szCs w:val="16"/>
        </w:rPr>
        <w:t>Pastabos:</w:t>
      </w:r>
    </w:p>
    <w:p w14:paraId="6192D4F6" w14:textId="77777777" w:rsidR="006B149E" w:rsidRPr="007020F8" w:rsidRDefault="006B149E" w:rsidP="006B149E">
      <w:pPr>
        <w:pStyle w:val="BodyText"/>
        <w:numPr>
          <w:ilvl w:val="0"/>
          <w:numId w:val="40"/>
        </w:numPr>
        <w:suppressAutoHyphens w:val="0"/>
        <w:overflowPunct/>
        <w:autoSpaceDE/>
        <w:autoSpaceDN w:val="0"/>
        <w:spacing w:before="100" w:beforeAutospacing="1" w:after="100" w:afterAutospacing="1" w:line="0" w:lineRule="atLeast"/>
        <w:contextualSpacing/>
        <w:textAlignment w:val="auto"/>
        <w:rPr>
          <w:rFonts w:ascii="Arial" w:hAnsi="Arial" w:cs="Arial"/>
          <w:sz w:val="16"/>
          <w:szCs w:val="16"/>
        </w:rPr>
      </w:pPr>
      <w:r w:rsidRPr="007020F8">
        <w:rPr>
          <w:rFonts w:ascii="Arial" w:hAnsi="Arial" w:cs="Arial"/>
          <w:sz w:val="16"/>
          <w:szCs w:val="16"/>
        </w:rPr>
        <w:t>Į konkretaus gaminio, įrengimo, aparatūros sudėtį yra įskaičiuoti visi tvirtinimo, montažiniai elementai, sistemos jungimo dalys bei struktūriniai kabeliai. Konkretaus gaminio ar sistemos visi papildomi struktūriniai elementai turėtų būti įvertinti atskirai, išlaikant sistemos vientisumą ir funkcionalumą.</w:t>
      </w:r>
    </w:p>
    <w:p w14:paraId="5900D295" w14:textId="77777777" w:rsidR="006B149E" w:rsidRPr="007020F8" w:rsidRDefault="006B149E" w:rsidP="006B149E">
      <w:pPr>
        <w:pStyle w:val="BodyText"/>
        <w:numPr>
          <w:ilvl w:val="0"/>
          <w:numId w:val="40"/>
        </w:numPr>
        <w:suppressAutoHyphens w:val="0"/>
        <w:overflowPunct/>
        <w:autoSpaceDE/>
        <w:autoSpaceDN w:val="0"/>
        <w:spacing w:before="100" w:beforeAutospacing="1" w:after="100" w:afterAutospacing="1" w:line="0" w:lineRule="atLeast"/>
        <w:contextualSpacing/>
        <w:textAlignment w:val="auto"/>
        <w:rPr>
          <w:rFonts w:ascii="Arial" w:hAnsi="Arial" w:cs="Arial"/>
          <w:sz w:val="16"/>
          <w:szCs w:val="16"/>
        </w:rPr>
      </w:pPr>
      <w:r w:rsidRPr="007020F8">
        <w:rPr>
          <w:rFonts w:ascii="Arial" w:hAnsi="Arial" w:cs="Arial"/>
          <w:sz w:val="16"/>
          <w:szCs w:val="16"/>
        </w:rPr>
        <w:t>Galimi konkurso dalyviai turi įsivertinti įvairias pagalbines instaliacines medžiagas ir priedus taip pat ir darbus, susijusius su įrangos instaliacija.</w:t>
      </w:r>
    </w:p>
    <w:p w14:paraId="0F9B8994" w14:textId="77777777" w:rsidR="006B149E" w:rsidRPr="007020F8" w:rsidRDefault="006B149E" w:rsidP="006B149E">
      <w:pPr>
        <w:pStyle w:val="BodyText"/>
        <w:numPr>
          <w:ilvl w:val="0"/>
          <w:numId w:val="40"/>
        </w:numPr>
        <w:suppressAutoHyphens w:val="0"/>
        <w:overflowPunct/>
        <w:autoSpaceDE/>
        <w:autoSpaceDN w:val="0"/>
        <w:spacing w:before="100" w:beforeAutospacing="1" w:after="100" w:afterAutospacing="1" w:line="0" w:lineRule="atLeast"/>
        <w:contextualSpacing/>
        <w:textAlignment w:val="auto"/>
        <w:rPr>
          <w:rFonts w:ascii="Arial" w:hAnsi="Arial" w:cs="Arial"/>
          <w:sz w:val="16"/>
          <w:szCs w:val="16"/>
        </w:rPr>
      </w:pPr>
      <w:r w:rsidRPr="007020F8">
        <w:rPr>
          <w:rFonts w:ascii="Arial" w:hAnsi="Arial" w:cs="Arial"/>
          <w:sz w:val="16"/>
          <w:szCs w:val="16"/>
        </w:rPr>
        <w:t>Baigusi darbus, instaliuojanti firma užprogramuoja sistemą, pateikia vartotojo instrukcijas, įrangos aprašymus, apmoko Užsakovo paskirtus asmenis naudotis sistema</w:t>
      </w:r>
    </w:p>
    <w:p w14:paraId="5CF9B85F" w14:textId="1DAFB627" w:rsidR="006B149E" w:rsidRPr="007020F8" w:rsidRDefault="006B149E" w:rsidP="006B149E">
      <w:pPr>
        <w:pStyle w:val="BodyText"/>
        <w:numPr>
          <w:ilvl w:val="0"/>
          <w:numId w:val="40"/>
        </w:numPr>
        <w:suppressAutoHyphens w:val="0"/>
        <w:overflowPunct/>
        <w:autoSpaceDE/>
        <w:autoSpaceDN w:val="0"/>
        <w:spacing w:before="100" w:beforeAutospacing="1" w:after="100" w:afterAutospacing="1" w:line="0" w:lineRule="atLeast"/>
        <w:contextualSpacing/>
        <w:textAlignment w:val="auto"/>
        <w:rPr>
          <w:rFonts w:ascii="Arial" w:hAnsi="Arial" w:cs="Arial"/>
          <w:sz w:val="16"/>
          <w:szCs w:val="16"/>
        </w:rPr>
      </w:pPr>
      <w:r w:rsidRPr="007020F8">
        <w:rPr>
          <w:rFonts w:ascii="Arial" w:hAnsi="Arial" w:cs="Arial"/>
          <w:sz w:val="16"/>
          <w:szCs w:val="16"/>
        </w:rPr>
        <w:t>Montavimo, paleidimo-derinimo ir programavimo darbų sąnaudas, pagal nutylėjimą, būsimas rangovas įsivertina savarankiškai, pagal savo techninio personalo kvalifikacijos, bei motyvacijos lygį.</w:t>
      </w:r>
    </w:p>
    <w:p w14:paraId="4E7E52B5" w14:textId="2998429F" w:rsidR="006B149E" w:rsidRPr="007020F8" w:rsidRDefault="00CF0C9B" w:rsidP="00F97816">
      <w:pPr>
        <w:pStyle w:val="BodyText"/>
        <w:numPr>
          <w:ilvl w:val="0"/>
          <w:numId w:val="40"/>
        </w:numPr>
        <w:suppressAutoHyphens w:val="0"/>
        <w:overflowPunct/>
        <w:autoSpaceDE/>
        <w:autoSpaceDN w:val="0"/>
        <w:adjustRightInd w:val="0"/>
        <w:spacing w:before="100" w:beforeAutospacing="1" w:after="100" w:afterAutospacing="1" w:line="0" w:lineRule="atLeast"/>
        <w:contextualSpacing/>
        <w:textAlignment w:val="auto"/>
        <w:rPr>
          <w:rFonts w:ascii="Arial" w:hAnsi="Arial" w:cs="Arial"/>
          <w:sz w:val="20"/>
        </w:rPr>
      </w:pPr>
      <w:r w:rsidRPr="007020F8">
        <w:rPr>
          <w:rFonts w:ascii="Arial" w:hAnsi="Arial" w:cs="Arial"/>
          <w:sz w:val="16"/>
          <w:szCs w:val="16"/>
        </w:rPr>
        <w:t>Prieš užsakant bet kokią įrangą, įrangos modelius, detalias specifikacijas rangovas turi suderinti su užsakovu.</w:t>
      </w:r>
    </w:p>
    <w:sectPr w:rsidR="006B149E" w:rsidRPr="007020F8" w:rsidSect="008B4D3A">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567" w:right="567" w:bottom="567" w:left="1134"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86C54" w14:textId="77777777" w:rsidR="00972FAE" w:rsidRDefault="00972FAE">
      <w:r>
        <w:separator/>
      </w:r>
    </w:p>
  </w:endnote>
  <w:endnote w:type="continuationSeparator" w:id="0">
    <w:p w14:paraId="48D831E9" w14:textId="77777777" w:rsidR="00972FAE" w:rsidRDefault="0097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BA"/>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Verdana-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A29F" w14:textId="77777777" w:rsidR="001A0944" w:rsidRDefault="001A0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3005"/>
      <w:gridCol w:w="737"/>
      <w:gridCol w:w="680"/>
      <w:gridCol w:w="679"/>
    </w:tblGrid>
    <w:tr w:rsidR="002C0F84" w14:paraId="209411A5" w14:textId="77777777" w:rsidTr="005221B3">
      <w:trPr>
        <w:trHeight w:hRule="exact" w:val="284"/>
        <w:jc w:val="right"/>
      </w:trPr>
      <w:tc>
        <w:tcPr>
          <w:tcW w:w="3005" w:type="dxa"/>
          <w:vMerge w:val="restart"/>
          <w:shd w:val="clear" w:color="auto" w:fill="auto"/>
        </w:tcPr>
        <w:p w14:paraId="28C013FB" w14:textId="77777777" w:rsidR="002C0F84" w:rsidRPr="00762B2D" w:rsidRDefault="002C0F84" w:rsidP="002C0F84">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6BCB4C6A" w14:textId="63553A75" w:rsidR="002C0F84" w:rsidRPr="00762B2D" w:rsidRDefault="00677DEE" w:rsidP="002C0F84">
          <w:pPr>
            <w:pStyle w:val="Tvarkingas"/>
            <w:spacing w:before="60" w:after="60" w:line="240" w:lineRule="auto"/>
            <w:ind w:firstLine="0"/>
            <w:jc w:val="center"/>
            <w:rPr>
              <w:rFonts w:ascii="Arial" w:hAnsi="Arial" w:cs="Arial"/>
              <w:sz w:val="16"/>
              <w:szCs w:val="16"/>
            </w:rPr>
          </w:pPr>
          <w:r w:rsidRPr="00EB4CB0">
            <w:rPr>
              <w:rFonts w:ascii="Arial" w:hAnsi="Arial" w:cs="Arial"/>
              <w:sz w:val="16"/>
              <w:szCs w:val="16"/>
            </w:rPr>
            <w:t>P22-037-KRTP-</w:t>
          </w:r>
          <w:r>
            <w:rPr>
              <w:rFonts w:ascii="Arial" w:hAnsi="Arial" w:cs="Arial"/>
              <w:sz w:val="16"/>
              <w:szCs w:val="16"/>
            </w:rPr>
            <w:t>ER</w:t>
          </w:r>
          <w:r w:rsidRPr="00EB4CB0">
            <w:rPr>
              <w:rFonts w:ascii="Arial" w:hAnsi="Arial" w:cs="Arial"/>
              <w:sz w:val="16"/>
              <w:szCs w:val="16"/>
            </w:rPr>
            <w:t>.</w:t>
          </w:r>
          <w:r>
            <w:rPr>
              <w:rFonts w:ascii="Arial" w:hAnsi="Arial" w:cs="Arial"/>
              <w:sz w:val="16"/>
              <w:szCs w:val="16"/>
            </w:rPr>
            <w:t>SŽ</w:t>
          </w:r>
        </w:p>
      </w:tc>
      <w:tc>
        <w:tcPr>
          <w:tcW w:w="737" w:type="dxa"/>
          <w:shd w:val="clear" w:color="auto" w:fill="auto"/>
          <w:vAlign w:val="center"/>
        </w:tcPr>
        <w:p w14:paraId="713F5C3E" w14:textId="77777777" w:rsidR="002C0F84" w:rsidRPr="00762B2D" w:rsidRDefault="002C0F84" w:rsidP="002C0F84">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680" w:type="dxa"/>
          <w:shd w:val="clear" w:color="auto" w:fill="auto"/>
          <w:vAlign w:val="center"/>
        </w:tcPr>
        <w:p w14:paraId="26C2995B" w14:textId="77777777" w:rsidR="002C0F84" w:rsidRPr="00762B2D" w:rsidRDefault="002C0F84" w:rsidP="002C0F84">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679" w:type="dxa"/>
          <w:shd w:val="clear" w:color="auto" w:fill="auto"/>
          <w:vAlign w:val="center"/>
        </w:tcPr>
        <w:p w14:paraId="12820204" w14:textId="77777777" w:rsidR="002C0F84" w:rsidRPr="00762B2D" w:rsidRDefault="002C0F84" w:rsidP="002C0F84">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2C0F84" w14:paraId="506086F6" w14:textId="77777777" w:rsidTr="005221B3">
      <w:trPr>
        <w:trHeight w:val="288"/>
        <w:jc w:val="right"/>
      </w:trPr>
      <w:tc>
        <w:tcPr>
          <w:tcW w:w="3005" w:type="dxa"/>
          <w:vMerge/>
          <w:shd w:val="clear" w:color="auto" w:fill="auto"/>
        </w:tcPr>
        <w:p w14:paraId="6B75B7A3" w14:textId="77777777" w:rsidR="002C0F84" w:rsidRPr="00762B2D" w:rsidRDefault="002C0F84" w:rsidP="002C0F84">
          <w:pPr>
            <w:pStyle w:val="Tvarkingas"/>
            <w:spacing w:line="276" w:lineRule="auto"/>
            <w:ind w:firstLine="0"/>
            <w:rPr>
              <w:rFonts w:ascii="Arial" w:hAnsi="Arial" w:cs="Arial"/>
              <w:sz w:val="16"/>
              <w:szCs w:val="16"/>
            </w:rPr>
          </w:pPr>
        </w:p>
      </w:tc>
      <w:tc>
        <w:tcPr>
          <w:tcW w:w="737" w:type="dxa"/>
          <w:shd w:val="clear" w:color="auto" w:fill="auto"/>
          <w:vAlign w:val="center"/>
        </w:tcPr>
        <w:p w14:paraId="1E12DA1C" w14:textId="77777777" w:rsidR="002C0F84" w:rsidRPr="00762B2D" w:rsidRDefault="002C0F84" w:rsidP="002C0F84">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680" w:type="dxa"/>
          <w:shd w:val="clear" w:color="auto" w:fill="auto"/>
          <w:vAlign w:val="center"/>
        </w:tcPr>
        <w:p w14:paraId="54461B3E" w14:textId="77777777" w:rsidR="002C0F84" w:rsidRPr="00762B2D" w:rsidRDefault="002C0F84" w:rsidP="002C0F84">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679" w:type="dxa"/>
          <w:shd w:val="clear" w:color="auto" w:fill="auto"/>
          <w:vAlign w:val="center"/>
        </w:tcPr>
        <w:p w14:paraId="209006C5" w14:textId="053A3716" w:rsidR="002C0F84" w:rsidRPr="00762B2D" w:rsidRDefault="002C0F84" w:rsidP="002C0F84">
          <w:pPr>
            <w:pStyle w:val="Tvarkingas"/>
            <w:spacing w:before="60" w:after="60" w:line="240" w:lineRule="auto"/>
            <w:ind w:firstLine="0"/>
            <w:jc w:val="center"/>
            <w:rPr>
              <w:rFonts w:ascii="Arial" w:hAnsi="Arial" w:cs="Arial"/>
              <w:sz w:val="16"/>
              <w:szCs w:val="16"/>
            </w:rPr>
          </w:pPr>
          <w:r>
            <w:rPr>
              <w:rFonts w:ascii="Arial" w:hAnsi="Arial" w:cs="Arial"/>
              <w:sz w:val="16"/>
              <w:szCs w:val="16"/>
            </w:rPr>
            <w:t>0</w:t>
          </w:r>
        </w:p>
      </w:tc>
    </w:tr>
  </w:tbl>
  <w:p w14:paraId="6AE070CC" w14:textId="77777777" w:rsidR="00523C0D" w:rsidRDefault="00523C0D" w:rsidP="00523C0D">
    <w:pPr>
      <w:pStyle w:val="Footer"/>
    </w:pPr>
  </w:p>
  <w:p w14:paraId="39F996CE" w14:textId="77777777" w:rsidR="00C3634E" w:rsidRPr="00A41F0D" w:rsidRDefault="00C3634E" w:rsidP="00AA18DF">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B98B" w14:textId="77777777" w:rsidR="00F0451B" w:rsidRPr="009252D0" w:rsidRDefault="00F0451B" w:rsidP="007B7467">
    <w:pPr>
      <w:pStyle w:val="Footer"/>
      <w:rPr>
        <w:sz w:val="2"/>
        <w:szCs w:val="2"/>
      </w:rPr>
    </w:pPr>
  </w:p>
  <w:tbl>
    <w:tblPr>
      <w:tblW w:w="1020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3"/>
      <w:gridCol w:w="1083"/>
      <w:gridCol w:w="11"/>
      <w:gridCol w:w="394"/>
      <w:gridCol w:w="296"/>
      <w:gridCol w:w="947"/>
      <w:gridCol w:w="1086"/>
      <w:gridCol w:w="3921"/>
      <w:gridCol w:w="676"/>
      <w:gridCol w:w="608"/>
    </w:tblGrid>
    <w:tr w:rsidR="00677DEE" w:rsidRPr="00BE3082" w14:paraId="186AB02D" w14:textId="77777777" w:rsidTr="00462588">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4426C74A" w14:textId="77777777" w:rsidR="00677DEE" w:rsidRPr="00BE3082" w:rsidRDefault="00677DEE" w:rsidP="00677DEE">
          <w:pPr>
            <w:autoSpaceDN w:val="0"/>
            <w:adjustRightInd w:val="0"/>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drawing>
              <wp:anchor distT="0" distB="0" distL="114300" distR="114300" simplePos="0" relativeHeight="251659264" behindDoc="1" locked="1" layoutInCell="1" allowOverlap="1" wp14:anchorId="26EBAE73" wp14:editId="3A903F2E">
                <wp:simplePos x="0" y="0"/>
                <wp:positionH relativeFrom="page">
                  <wp:posOffset>2999105</wp:posOffset>
                </wp:positionH>
                <wp:positionV relativeFrom="page">
                  <wp:posOffset>9246870</wp:posOffset>
                </wp:positionV>
                <wp:extent cx="560070" cy="684530"/>
                <wp:effectExtent l="0" t="0" r="0" b="0"/>
                <wp:wrapNone/>
                <wp:docPr id="6" name="Paveikslėlis 6" descr="VP paras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P paras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 cy="684530"/>
                        </a:xfrm>
                        <a:prstGeom prst="rect">
                          <a:avLst/>
                        </a:prstGeom>
                        <a:noFill/>
                      </pic:spPr>
                    </pic:pic>
                  </a:graphicData>
                </a:graphic>
                <wp14:sizeRelH relativeFrom="page">
                  <wp14:pctWidth>0</wp14:pctWidth>
                </wp14:sizeRelH>
                <wp14:sizeRelV relativeFrom="page">
                  <wp14:pctHeight>0</wp14:pctHeight>
                </wp14:sizeRelV>
              </wp:anchor>
            </w:drawing>
          </w:r>
          <w:r w:rsidRPr="00BE3082">
            <w:rPr>
              <w:rFonts w:ascii="Arial" w:eastAsia="Calibri" w:hAnsi="Arial" w:cs="Arial"/>
              <w:noProof/>
              <w:sz w:val="16"/>
              <w:szCs w:val="16"/>
              <w:lang w:eastAsia="lt-LT"/>
            </w:rPr>
            <w:t>0</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1EB84A97" w14:textId="77777777" w:rsidR="00677DEE" w:rsidRPr="00BE3082" w:rsidRDefault="00677DEE" w:rsidP="00677DEE">
          <w:pPr>
            <w:autoSpaceDN w:val="0"/>
            <w:adjustRightInd w:val="0"/>
            <w:rPr>
              <w:rFonts w:ascii="Arial" w:eastAsia="Calibri" w:hAnsi="Arial" w:cs="Arial"/>
              <w:noProof/>
              <w:sz w:val="16"/>
              <w:szCs w:val="16"/>
              <w:lang w:eastAsia="lt-LT"/>
            </w:rPr>
          </w:pPr>
          <w:r w:rsidRPr="00BE3082">
            <w:rPr>
              <w:rFonts w:ascii="Arial" w:eastAsia="Calibri" w:hAnsi="Arial" w:cs="Arial"/>
              <w:noProof/>
              <w:sz w:val="16"/>
              <w:szCs w:val="16"/>
              <w:lang w:eastAsia="lt-LT"/>
            </w:rPr>
            <w:t>2024</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1F12343C" w14:textId="77777777" w:rsidR="00677DEE" w:rsidRPr="00BE3082" w:rsidRDefault="00677DEE" w:rsidP="00677DEE">
          <w:pPr>
            <w:autoSpaceDN w:val="0"/>
            <w:adjustRightInd w:val="0"/>
            <w:rPr>
              <w:rFonts w:ascii="Arial" w:eastAsia="Calibri" w:hAnsi="Arial" w:cs="Arial"/>
              <w:color w:val="000000"/>
              <w:sz w:val="16"/>
              <w:szCs w:val="16"/>
              <w:lang w:eastAsia="lt-LT"/>
            </w:rPr>
          </w:pPr>
          <w:r w:rsidRPr="00BE3082">
            <w:rPr>
              <w:rFonts w:ascii="Arial" w:eastAsia="Calibri" w:hAnsi="Arial" w:cs="Arial"/>
              <w:color w:val="000000"/>
              <w:sz w:val="16"/>
              <w:szCs w:val="16"/>
              <w:lang w:eastAsia="lt-LT"/>
            </w:rPr>
            <w:t>STATYBOS LEIDIMUI IR KONKURSUI</w:t>
          </w:r>
        </w:p>
      </w:tc>
    </w:tr>
    <w:tr w:rsidR="00677DEE" w:rsidRPr="00BE3082" w14:paraId="18B55C52" w14:textId="77777777" w:rsidTr="00462588">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4FF561AC" w14:textId="77777777" w:rsidR="00677DEE" w:rsidRPr="00BE3082" w:rsidRDefault="00677DEE" w:rsidP="00677DEE">
          <w:pPr>
            <w:autoSpaceDN w:val="0"/>
            <w:adjustRightInd w:val="0"/>
            <w:jc w:val="center"/>
            <w:rPr>
              <w:rFonts w:ascii="Arial" w:eastAsia="Calibri" w:hAnsi="Arial" w:cs="Arial"/>
              <w:sz w:val="16"/>
              <w:szCs w:val="16"/>
            </w:rPr>
          </w:pPr>
          <w:r w:rsidRPr="00BE3082">
            <w:rPr>
              <w:rFonts w:ascii="Arial" w:eastAsia="Calibri" w:hAnsi="Arial" w:cs="Arial"/>
              <w:sz w:val="16"/>
              <w:szCs w:val="16"/>
            </w:rPr>
            <w:t>Laida</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13B0ED96" w14:textId="77777777" w:rsidR="00677DEE" w:rsidRPr="00BE3082" w:rsidRDefault="00677DEE" w:rsidP="00677DEE">
          <w:pPr>
            <w:autoSpaceDN w:val="0"/>
            <w:adjustRightInd w:val="0"/>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t>Išleidimo data</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05974EC4" w14:textId="77777777" w:rsidR="00677DEE" w:rsidRPr="00BE3082" w:rsidRDefault="00677DEE" w:rsidP="00677DEE">
          <w:pPr>
            <w:autoSpaceDN w:val="0"/>
            <w:adjustRightInd w:val="0"/>
            <w:rPr>
              <w:rFonts w:ascii="Arial" w:eastAsia="Calibri" w:hAnsi="Arial" w:cs="Arial"/>
              <w:sz w:val="16"/>
              <w:szCs w:val="16"/>
            </w:rPr>
          </w:pPr>
          <w:r w:rsidRPr="00BE3082">
            <w:rPr>
              <w:rFonts w:ascii="Arial" w:eastAsia="Calibri" w:hAnsi="Arial" w:cs="Arial"/>
              <w:sz w:val="16"/>
              <w:szCs w:val="16"/>
            </w:rPr>
            <w:t>Laidos statusas. Keitimo priežastis.</w:t>
          </w:r>
        </w:p>
      </w:tc>
    </w:tr>
    <w:tr w:rsidR="00677DEE" w:rsidRPr="00BE3082" w14:paraId="78763BC5" w14:textId="77777777" w:rsidTr="00462588">
      <w:trPr>
        <w:trHeight w:val="572"/>
        <w:jc w:val="right"/>
      </w:trPr>
      <w:tc>
        <w:tcPr>
          <w:tcW w:w="580" w:type="pct"/>
          <w:tcBorders>
            <w:top w:val="single" w:sz="8" w:space="0" w:color="auto"/>
            <w:left w:val="single" w:sz="8" w:space="0" w:color="auto"/>
            <w:bottom w:val="single" w:sz="8" w:space="0" w:color="000000"/>
            <w:right w:val="single" w:sz="8" w:space="0" w:color="auto"/>
          </w:tcBorders>
          <w:vAlign w:val="center"/>
          <w:hideMark/>
        </w:tcPr>
        <w:p w14:paraId="00A3623A" w14:textId="77777777" w:rsidR="00677DEE" w:rsidRPr="00BE3082" w:rsidRDefault="00677DEE" w:rsidP="00677DEE">
          <w:pPr>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Dok</w:t>
          </w:r>
          <w:proofErr w:type="spellEnd"/>
          <w:r w:rsidRPr="00BE3082">
            <w:rPr>
              <w:rFonts w:ascii="Arial" w:eastAsia="Calibri" w:hAnsi="Arial" w:cs="Arial"/>
              <w:sz w:val="16"/>
              <w:szCs w:val="16"/>
            </w:rPr>
            <w:t>. Nr.</w:t>
          </w:r>
        </w:p>
      </w:tc>
      <w:tc>
        <w:tcPr>
          <w:tcW w:w="874" w:type="pct"/>
          <w:gridSpan w:val="4"/>
          <w:tcBorders>
            <w:top w:val="single" w:sz="8" w:space="0" w:color="auto"/>
            <w:left w:val="single" w:sz="8" w:space="0" w:color="auto"/>
            <w:bottom w:val="single" w:sz="8" w:space="0" w:color="auto"/>
            <w:right w:val="single" w:sz="8" w:space="0" w:color="auto"/>
          </w:tcBorders>
          <w:vAlign w:val="center"/>
        </w:tcPr>
        <w:p w14:paraId="16FBF389" w14:textId="77777777" w:rsidR="00677DEE" w:rsidRDefault="00677DEE" w:rsidP="00677DEE">
          <w:pPr>
            <w:jc w:val="center"/>
            <w:rPr>
              <w:rFonts w:ascii="Arial" w:hAnsi="Arial" w:cs="Arial"/>
              <w:sz w:val="16"/>
              <w:szCs w:val="16"/>
            </w:rPr>
          </w:pPr>
          <w:r w:rsidRPr="00BF6D17">
            <w:rPr>
              <w:rFonts w:ascii="Arial" w:hAnsi="Arial" w:cs="Arial"/>
              <w:sz w:val="16"/>
              <w:szCs w:val="16"/>
            </w:rPr>
            <w:t>PROJEKTUOTOJA</w:t>
          </w:r>
          <w:r>
            <w:rPr>
              <w:rFonts w:ascii="Arial" w:hAnsi="Arial" w:cs="Arial"/>
              <w:sz w:val="16"/>
              <w:szCs w:val="16"/>
            </w:rPr>
            <w:t>S</w:t>
          </w:r>
        </w:p>
        <w:p w14:paraId="5ABA858B" w14:textId="77777777" w:rsidR="00677DEE" w:rsidRPr="00BE3082" w:rsidRDefault="00677DEE" w:rsidP="00677DEE">
          <w:pPr>
            <w:jc w:val="center"/>
            <w:rPr>
              <w:rFonts w:ascii="Arial" w:eastAsia="Calibri" w:hAnsi="Arial" w:cs="Arial"/>
              <w:b/>
              <w:noProof/>
              <w:sz w:val="20"/>
              <w:szCs w:val="22"/>
              <w:lang w:eastAsia="lt-LT"/>
            </w:rPr>
          </w:pPr>
          <w:r w:rsidRPr="00BF6D17">
            <w:rPr>
              <w:rFonts w:ascii="Arial" w:hAnsi="Arial" w:cs="Arial"/>
              <w:sz w:val="16"/>
              <w:szCs w:val="16"/>
            </w:rPr>
            <w:t>UAB „SRP Projektas“</w:t>
          </w:r>
        </w:p>
      </w:tc>
      <w:tc>
        <w:tcPr>
          <w:tcW w:w="996" w:type="pct"/>
          <w:gridSpan w:val="2"/>
          <w:tcBorders>
            <w:top w:val="single" w:sz="8" w:space="0" w:color="auto"/>
            <w:left w:val="single" w:sz="8" w:space="0" w:color="auto"/>
            <w:bottom w:val="single" w:sz="8" w:space="0" w:color="auto"/>
            <w:right w:val="single" w:sz="8" w:space="0" w:color="auto"/>
          </w:tcBorders>
          <w:vAlign w:val="center"/>
        </w:tcPr>
        <w:p w14:paraId="40A2025F" w14:textId="77777777" w:rsidR="00677DEE" w:rsidRDefault="00677DEE" w:rsidP="00677DEE">
          <w:pPr>
            <w:autoSpaceDN w:val="0"/>
            <w:adjustRightInd w:val="0"/>
            <w:rPr>
              <w:rFonts w:ascii="Arial" w:eastAsia="Calibri" w:hAnsi="Arial" w:cs="Arial"/>
              <w:b/>
              <w:noProof/>
              <w:sz w:val="20"/>
              <w:szCs w:val="22"/>
              <w:lang w:eastAsia="lt-LT"/>
            </w:rPr>
          </w:pPr>
          <w:r w:rsidRPr="00BF6D17">
            <w:rPr>
              <w:rFonts w:ascii="Calibri" w:eastAsia="Calibri" w:hAnsi="Calibri"/>
              <w:noProof/>
            </w:rPr>
            <w:drawing>
              <wp:anchor distT="0" distB="0" distL="114300" distR="114300" simplePos="0" relativeHeight="251660288" behindDoc="1" locked="0" layoutInCell="1" allowOverlap="1" wp14:anchorId="4AD4938A" wp14:editId="582CE814">
                <wp:simplePos x="0" y="0"/>
                <wp:positionH relativeFrom="column">
                  <wp:posOffset>43180</wp:posOffset>
                </wp:positionH>
                <wp:positionV relativeFrom="paragraph">
                  <wp:posOffset>49530</wp:posOffset>
                </wp:positionV>
                <wp:extent cx="828040" cy="345440"/>
                <wp:effectExtent l="0" t="0" r="0" b="0"/>
                <wp:wrapNone/>
                <wp:docPr id="236085437"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040" cy="3454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41C2A4" w14:textId="77777777" w:rsidR="00677DEE" w:rsidRDefault="00677DEE" w:rsidP="00677DEE">
          <w:pPr>
            <w:autoSpaceDN w:val="0"/>
            <w:adjustRightInd w:val="0"/>
            <w:rPr>
              <w:rFonts w:ascii="Arial" w:eastAsia="Calibri" w:hAnsi="Arial" w:cs="Arial"/>
              <w:b/>
              <w:noProof/>
              <w:sz w:val="20"/>
              <w:szCs w:val="22"/>
              <w:lang w:eastAsia="lt-LT"/>
            </w:rPr>
          </w:pPr>
        </w:p>
        <w:p w14:paraId="4FD4D608" w14:textId="77777777" w:rsidR="00677DEE" w:rsidRPr="00BE3082" w:rsidRDefault="00677DEE" w:rsidP="00677DEE">
          <w:pPr>
            <w:autoSpaceDN w:val="0"/>
            <w:adjustRightInd w:val="0"/>
            <w:rPr>
              <w:rFonts w:ascii="Arial" w:eastAsia="Calibri" w:hAnsi="Arial" w:cs="Arial"/>
              <w:b/>
              <w:noProof/>
              <w:sz w:val="20"/>
              <w:szCs w:val="22"/>
              <w:lang w:eastAsia="lt-LT"/>
            </w:rPr>
          </w:pPr>
        </w:p>
      </w:tc>
      <w:tc>
        <w:tcPr>
          <w:tcW w:w="2550" w:type="pct"/>
          <w:gridSpan w:val="3"/>
          <w:tcBorders>
            <w:top w:val="single" w:sz="8" w:space="0" w:color="auto"/>
            <w:left w:val="single" w:sz="8" w:space="0" w:color="auto"/>
            <w:bottom w:val="single" w:sz="4" w:space="0" w:color="000000"/>
            <w:right w:val="single" w:sz="8" w:space="0" w:color="auto"/>
          </w:tcBorders>
          <w:vAlign w:val="center"/>
          <w:hideMark/>
        </w:tcPr>
        <w:p w14:paraId="3323E38C" w14:textId="77777777" w:rsidR="00677DEE" w:rsidRDefault="00677DEE" w:rsidP="00677DEE">
          <w:pPr>
            <w:jc w:val="center"/>
            <w:rPr>
              <w:rFonts w:ascii="Arial" w:hAnsi="Arial" w:cs="Arial"/>
              <w:sz w:val="16"/>
              <w:szCs w:val="16"/>
            </w:rPr>
          </w:pPr>
          <w:r w:rsidRPr="00BF6D17">
            <w:rPr>
              <w:rFonts w:ascii="Arial" w:hAnsi="Arial" w:cs="Arial"/>
              <w:sz w:val="16"/>
              <w:szCs w:val="16"/>
            </w:rPr>
            <w:t xml:space="preserve">VASAROS KONCERTŲ ESTRADOS IR JOS TERITORIJOS, LIEPOJOS G. 1, KLAIPĖDOJE, </w:t>
          </w:r>
        </w:p>
        <w:p w14:paraId="02DD4841" w14:textId="77777777" w:rsidR="00677DEE" w:rsidRDefault="00677DEE" w:rsidP="00677DEE">
          <w:pPr>
            <w:jc w:val="center"/>
            <w:rPr>
              <w:rFonts w:ascii="Arial" w:hAnsi="Arial" w:cs="Arial"/>
              <w:sz w:val="16"/>
              <w:szCs w:val="16"/>
            </w:rPr>
          </w:pPr>
          <w:r w:rsidRPr="00BF6D17">
            <w:rPr>
              <w:rFonts w:ascii="Arial" w:hAnsi="Arial" w:cs="Arial"/>
              <w:sz w:val="16"/>
              <w:szCs w:val="16"/>
            </w:rPr>
            <w:t>KAPITALINIO REMONTO PROJEKTAS</w:t>
          </w:r>
        </w:p>
        <w:p w14:paraId="7E29A9A5" w14:textId="77777777" w:rsidR="00677DEE" w:rsidRDefault="00677DEE" w:rsidP="00677DEE">
          <w:pPr>
            <w:jc w:val="center"/>
            <w:rPr>
              <w:rFonts w:ascii="Arial" w:eastAsia="Calibri" w:hAnsi="Arial" w:cs="Arial"/>
              <w:sz w:val="16"/>
              <w:szCs w:val="16"/>
            </w:rPr>
          </w:pPr>
        </w:p>
        <w:p w14:paraId="1F5E1C73" w14:textId="77777777" w:rsidR="00677DEE" w:rsidRPr="00BE3082" w:rsidRDefault="00677DEE" w:rsidP="00677DEE">
          <w:pPr>
            <w:jc w:val="center"/>
            <w:rPr>
              <w:rFonts w:ascii="Arial" w:eastAsia="Calibri" w:hAnsi="Arial" w:cs="Arial"/>
              <w:sz w:val="20"/>
            </w:rPr>
          </w:pPr>
        </w:p>
      </w:tc>
    </w:tr>
    <w:tr w:rsidR="00677DEE" w:rsidRPr="00BE3082" w14:paraId="06BF94D6" w14:textId="77777777" w:rsidTr="00462588">
      <w:trPr>
        <w:trHeight w:val="283"/>
        <w:jc w:val="right"/>
      </w:trPr>
      <w:tc>
        <w:tcPr>
          <w:tcW w:w="580" w:type="pct"/>
          <w:tcBorders>
            <w:top w:val="single" w:sz="8" w:space="0" w:color="000000"/>
            <w:left w:val="single" w:sz="8" w:space="0" w:color="000000"/>
            <w:bottom w:val="single" w:sz="8" w:space="0" w:color="auto"/>
            <w:right w:val="single" w:sz="8" w:space="0" w:color="000000"/>
          </w:tcBorders>
          <w:vAlign w:val="center"/>
          <w:hideMark/>
        </w:tcPr>
        <w:p w14:paraId="6ADFE628" w14:textId="77777777" w:rsidR="00677DEE" w:rsidRPr="00BE3082" w:rsidRDefault="00677DEE" w:rsidP="00677DEE">
          <w:pPr>
            <w:autoSpaceDN w:val="0"/>
            <w:adjustRightInd w:val="0"/>
            <w:jc w:val="center"/>
            <w:rPr>
              <w:rFonts w:ascii="Arial" w:eastAsia="Calibri" w:hAnsi="Arial" w:cs="Arial"/>
              <w:sz w:val="16"/>
              <w:szCs w:val="16"/>
            </w:rPr>
          </w:pPr>
          <w:r w:rsidRPr="00BF6D17">
            <w:rPr>
              <w:rFonts w:ascii="Arial" w:hAnsi="Arial" w:cs="Arial"/>
              <w:sz w:val="16"/>
              <w:szCs w:val="16"/>
            </w:rPr>
            <w:t>A 912</w:t>
          </w:r>
        </w:p>
      </w:tc>
      <w:tc>
        <w:tcPr>
          <w:tcW w:w="531" w:type="pct"/>
          <w:tcBorders>
            <w:top w:val="single" w:sz="8" w:space="0" w:color="auto"/>
            <w:left w:val="single" w:sz="8" w:space="0" w:color="000000"/>
            <w:bottom w:val="single" w:sz="4" w:space="0" w:color="000000"/>
            <w:right w:val="single" w:sz="8" w:space="0" w:color="000000"/>
          </w:tcBorders>
          <w:vAlign w:val="center"/>
          <w:hideMark/>
        </w:tcPr>
        <w:p w14:paraId="2A8D7475" w14:textId="77777777" w:rsidR="00677DEE" w:rsidRPr="00BE3082" w:rsidRDefault="00677DEE" w:rsidP="00677DEE">
          <w:pPr>
            <w:rPr>
              <w:rFonts w:ascii="Arial" w:eastAsia="Calibri" w:hAnsi="Arial" w:cs="Arial"/>
              <w:sz w:val="16"/>
              <w:szCs w:val="16"/>
            </w:rPr>
          </w:pPr>
          <w:r w:rsidRPr="00BE3082">
            <w:rPr>
              <w:rFonts w:ascii="Arial" w:eastAsia="Calibri" w:hAnsi="Arial" w:cs="Arial"/>
              <w:sz w:val="16"/>
              <w:szCs w:val="16"/>
            </w:rPr>
            <w:t>PV</w:t>
          </w:r>
        </w:p>
      </w:tc>
      <w:tc>
        <w:tcPr>
          <w:tcW w:w="807" w:type="pct"/>
          <w:gridSpan w:val="4"/>
          <w:tcBorders>
            <w:top w:val="single" w:sz="8" w:space="0" w:color="000000"/>
            <w:left w:val="single" w:sz="8" w:space="0" w:color="000000"/>
            <w:bottom w:val="single" w:sz="4" w:space="0" w:color="000000"/>
            <w:right w:val="single" w:sz="8" w:space="0" w:color="000000"/>
          </w:tcBorders>
          <w:vAlign w:val="center"/>
          <w:hideMark/>
        </w:tcPr>
        <w:p w14:paraId="0FB983F3" w14:textId="77777777" w:rsidR="00677DEE" w:rsidRPr="00BE3082" w:rsidRDefault="00677DEE" w:rsidP="00677DEE">
          <w:pPr>
            <w:autoSpaceDN w:val="0"/>
            <w:adjustRightInd w:val="0"/>
            <w:rPr>
              <w:rFonts w:ascii="Arial" w:eastAsia="Calibri" w:hAnsi="Arial" w:cs="Arial"/>
              <w:sz w:val="16"/>
              <w:szCs w:val="16"/>
            </w:rPr>
          </w:pPr>
          <w:r>
            <w:rPr>
              <w:rFonts w:ascii="Arial" w:eastAsia="Calibri" w:hAnsi="Arial" w:cs="Arial"/>
              <w:sz w:val="16"/>
              <w:szCs w:val="16"/>
            </w:rPr>
            <w:t>Š. KIAUNĖ</w:t>
          </w:r>
        </w:p>
      </w:tc>
      <w:tc>
        <w:tcPr>
          <w:tcW w:w="532" w:type="pct"/>
          <w:tcBorders>
            <w:top w:val="single" w:sz="8" w:space="0" w:color="auto"/>
            <w:left w:val="single" w:sz="8" w:space="0" w:color="000000"/>
            <w:bottom w:val="single" w:sz="4" w:space="0" w:color="000000"/>
            <w:right w:val="single" w:sz="8" w:space="0" w:color="auto"/>
          </w:tcBorders>
          <w:vAlign w:val="center"/>
        </w:tcPr>
        <w:p w14:paraId="5B07B3C7" w14:textId="77777777" w:rsidR="00677DEE" w:rsidRPr="00BE3082" w:rsidRDefault="00677DEE" w:rsidP="00677DEE">
          <w:pPr>
            <w:jc w:val="center"/>
            <w:rPr>
              <w:rFonts w:ascii="Arial" w:eastAsia="Calibri" w:hAnsi="Arial" w:cs="Arial"/>
              <w:noProof/>
              <w:sz w:val="16"/>
              <w:szCs w:val="16"/>
              <w:lang w:eastAsia="lt-LT"/>
            </w:rPr>
          </w:pPr>
        </w:p>
      </w:tc>
      <w:tc>
        <w:tcPr>
          <w:tcW w:w="2550" w:type="pct"/>
          <w:gridSpan w:val="3"/>
          <w:tcBorders>
            <w:top w:val="single" w:sz="4" w:space="0" w:color="000000"/>
            <w:left w:val="single" w:sz="8" w:space="0" w:color="auto"/>
            <w:bottom w:val="nil"/>
            <w:right w:val="single" w:sz="8" w:space="0" w:color="auto"/>
          </w:tcBorders>
          <w:vAlign w:val="center"/>
          <w:hideMark/>
        </w:tcPr>
        <w:p w14:paraId="5188C377" w14:textId="77777777" w:rsidR="00677DEE" w:rsidRPr="00BE3082" w:rsidRDefault="00677DEE" w:rsidP="00677DEE">
          <w:pPr>
            <w:rPr>
              <w:rFonts w:ascii="Arial" w:eastAsia="Calibri" w:hAnsi="Arial" w:cs="Arial"/>
              <w:sz w:val="16"/>
              <w:szCs w:val="16"/>
              <w:lang w:eastAsia="lt-LT"/>
            </w:rPr>
          </w:pPr>
          <w:r w:rsidRPr="00BE3082">
            <w:rPr>
              <w:rFonts w:ascii="Arial" w:eastAsia="Calibri" w:hAnsi="Arial" w:cs="Arial"/>
              <w:sz w:val="16"/>
              <w:szCs w:val="16"/>
            </w:rPr>
            <w:t>STATINIO NUMERIS IR PAVADINIMAS</w:t>
          </w:r>
        </w:p>
      </w:tc>
    </w:tr>
    <w:tr w:rsidR="00677DEE" w:rsidRPr="00BE3082" w14:paraId="46AD7CD4" w14:textId="77777777" w:rsidTr="00462588">
      <w:trPr>
        <w:trHeight w:val="665"/>
        <w:jc w:val="right"/>
      </w:trPr>
      <w:tc>
        <w:tcPr>
          <w:tcW w:w="580" w:type="pct"/>
          <w:vMerge w:val="restart"/>
          <w:tcBorders>
            <w:top w:val="single" w:sz="8" w:space="0" w:color="auto"/>
            <w:left w:val="single" w:sz="8" w:space="0" w:color="auto"/>
            <w:bottom w:val="single" w:sz="4" w:space="0" w:color="000000"/>
            <w:right w:val="single" w:sz="8" w:space="0" w:color="auto"/>
          </w:tcBorders>
          <w:vAlign w:val="center"/>
          <w:hideMark/>
        </w:tcPr>
        <w:p w14:paraId="7EBD78BB" w14:textId="77777777" w:rsidR="00677DEE" w:rsidRPr="00BE3082" w:rsidRDefault="00677DEE" w:rsidP="00677DEE">
          <w:pPr>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Dok</w:t>
          </w:r>
          <w:proofErr w:type="spellEnd"/>
          <w:r w:rsidRPr="00BE3082">
            <w:rPr>
              <w:rFonts w:ascii="Arial" w:eastAsia="Calibri" w:hAnsi="Arial" w:cs="Arial"/>
              <w:sz w:val="16"/>
              <w:szCs w:val="16"/>
            </w:rPr>
            <w:t>. Nr.</w:t>
          </w:r>
        </w:p>
      </w:tc>
      <w:tc>
        <w:tcPr>
          <w:tcW w:w="1870" w:type="pct"/>
          <w:gridSpan w:val="6"/>
          <w:vMerge w:val="restart"/>
          <w:tcBorders>
            <w:top w:val="single" w:sz="8" w:space="0" w:color="auto"/>
            <w:left w:val="single" w:sz="8" w:space="0" w:color="auto"/>
            <w:bottom w:val="single" w:sz="4" w:space="0" w:color="000000"/>
            <w:right w:val="single" w:sz="8" w:space="0" w:color="auto"/>
          </w:tcBorders>
          <w:vAlign w:val="center"/>
          <w:hideMark/>
        </w:tcPr>
        <w:p w14:paraId="45CD9778"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noProof/>
              <w:sz w:val="20"/>
              <w:szCs w:val="22"/>
              <w:lang w:eastAsia="lt-LT"/>
            </w:rPr>
            <w:drawing>
              <wp:inline distT="0" distB="0" distL="0" distR="0" wp14:anchorId="4DD02407" wp14:editId="4502F570">
                <wp:extent cx="1426210" cy="402590"/>
                <wp:effectExtent l="0" t="0" r="0" b="0"/>
                <wp:docPr id="2" name="Picture 1396029815" descr="A black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96029815" descr="A black and grey 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6210" cy="402590"/>
                        </a:xfrm>
                        <a:prstGeom prst="rect">
                          <a:avLst/>
                        </a:prstGeom>
                        <a:noFill/>
                        <a:ln>
                          <a:noFill/>
                        </a:ln>
                      </pic:spPr>
                    </pic:pic>
                  </a:graphicData>
                </a:graphic>
              </wp:inline>
            </w:drawing>
          </w:r>
        </w:p>
      </w:tc>
      <w:tc>
        <w:tcPr>
          <w:tcW w:w="2550" w:type="pct"/>
          <w:gridSpan w:val="3"/>
          <w:tcBorders>
            <w:top w:val="nil"/>
            <w:left w:val="single" w:sz="8" w:space="0" w:color="auto"/>
            <w:bottom w:val="single" w:sz="4" w:space="0" w:color="auto"/>
            <w:right w:val="single" w:sz="8" w:space="0" w:color="auto"/>
          </w:tcBorders>
          <w:vAlign w:val="center"/>
          <w:hideMark/>
        </w:tcPr>
        <w:p w14:paraId="7B38A20B" w14:textId="77777777" w:rsidR="00677DEE" w:rsidRPr="00BE3082" w:rsidRDefault="00677DEE" w:rsidP="00677DEE">
          <w:pPr>
            <w:jc w:val="center"/>
            <w:rPr>
              <w:rFonts w:ascii="Arial" w:hAnsi="Arial" w:cs="Arial"/>
              <w:sz w:val="16"/>
              <w:szCs w:val="16"/>
            </w:rPr>
          </w:pPr>
          <w:r w:rsidRPr="00BE3082">
            <w:rPr>
              <w:rFonts w:ascii="Arial" w:hAnsi="Arial" w:cs="Arial"/>
              <w:sz w:val="16"/>
              <w:szCs w:val="16"/>
            </w:rPr>
            <w:t xml:space="preserve">KULTŪROS PASKIRTIES PASTATAS </w:t>
          </w:r>
        </w:p>
      </w:tc>
    </w:tr>
    <w:tr w:rsidR="00677DEE" w:rsidRPr="00BE3082" w14:paraId="1F13042C" w14:textId="77777777" w:rsidTr="00462588">
      <w:trPr>
        <w:trHeight w:val="217"/>
        <w:jc w:val="right"/>
      </w:trPr>
      <w:tc>
        <w:tcPr>
          <w:tcW w:w="0" w:type="auto"/>
          <w:vMerge/>
          <w:tcBorders>
            <w:top w:val="single" w:sz="8" w:space="0" w:color="auto"/>
            <w:left w:val="single" w:sz="8" w:space="0" w:color="auto"/>
            <w:bottom w:val="single" w:sz="4" w:space="0" w:color="000000"/>
            <w:right w:val="single" w:sz="8" w:space="0" w:color="auto"/>
          </w:tcBorders>
          <w:vAlign w:val="center"/>
          <w:hideMark/>
        </w:tcPr>
        <w:p w14:paraId="089A9C2C" w14:textId="77777777" w:rsidR="00677DEE" w:rsidRPr="00BE3082" w:rsidRDefault="00677DEE" w:rsidP="00677DEE">
          <w:pPr>
            <w:rPr>
              <w:rFonts w:ascii="Arial" w:eastAsia="Calibri" w:hAnsi="Arial" w:cs="Arial"/>
              <w:sz w:val="16"/>
              <w:szCs w:val="16"/>
            </w:rPr>
          </w:pPr>
        </w:p>
      </w:tc>
      <w:tc>
        <w:tcPr>
          <w:tcW w:w="0" w:type="auto"/>
          <w:gridSpan w:val="6"/>
          <w:vMerge/>
          <w:tcBorders>
            <w:top w:val="single" w:sz="8" w:space="0" w:color="auto"/>
            <w:left w:val="single" w:sz="8" w:space="0" w:color="auto"/>
            <w:bottom w:val="single" w:sz="4" w:space="0" w:color="000000"/>
            <w:right w:val="single" w:sz="8" w:space="0" w:color="auto"/>
          </w:tcBorders>
          <w:vAlign w:val="center"/>
          <w:hideMark/>
        </w:tcPr>
        <w:p w14:paraId="2E65FE94" w14:textId="77777777" w:rsidR="00677DEE" w:rsidRPr="00BE3082" w:rsidRDefault="00677DEE" w:rsidP="00677DEE">
          <w:pPr>
            <w:rPr>
              <w:rFonts w:ascii="Arial" w:eastAsia="Calibri" w:hAnsi="Arial" w:cs="Arial"/>
              <w:sz w:val="16"/>
              <w:szCs w:val="16"/>
            </w:rPr>
          </w:pPr>
        </w:p>
      </w:tc>
      <w:tc>
        <w:tcPr>
          <w:tcW w:w="2252" w:type="pct"/>
          <w:gridSpan w:val="2"/>
          <w:tcBorders>
            <w:top w:val="single" w:sz="4" w:space="0" w:color="auto"/>
            <w:left w:val="single" w:sz="8" w:space="0" w:color="auto"/>
            <w:bottom w:val="nil"/>
            <w:right w:val="single" w:sz="4" w:space="0" w:color="auto"/>
          </w:tcBorders>
          <w:vAlign w:val="center"/>
          <w:hideMark/>
        </w:tcPr>
        <w:p w14:paraId="19E44F41" w14:textId="77777777" w:rsidR="00677DEE" w:rsidRPr="00BE3082" w:rsidRDefault="00677DEE" w:rsidP="00677DEE">
          <w:pPr>
            <w:rPr>
              <w:rFonts w:ascii="Arial" w:eastAsia="Calibri" w:hAnsi="Arial" w:cs="Arial"/>
              <w:sz w:val="16"/>
              <w:szCs w:val="16"/>
            </w:rPr>
          </w:pPr>
          <w:r w:rsidRPr="00BE3082">
            <w:rPr>
              <w:rFonts w:ascii="Arial" w:eastAsia="Calibri" w:hAnsi="Arial" w:cs="Arial"/>
              <w:sz w:val="16"/>
              <w:szCs w:val="16"/>
            </w:rPr>
            <w:t>DOKUMENTO PAVADINIMAS</w:t>
          </w:r>
        </w:p>
      </w:tc>
      <w:tc>
        <w:tcPr>
          <w:tcW w:w="298" w:type="pct"/>
          <w:tcBorders>
            <w:top w:val="single" w:sz="4" w:space="0" w:color="auto"/>
            <w:left w:val="single" w:sz="4" w:space="0" w:color="auto"/>
            <w:bottom w:val="single" w:sz="4" w:space="0" w:color="000000"/>
            <w:right w:val="single" w:sz="8" w:space="0" w:color="000000"/>
          </w:tcBorders>
          <w:vAlign w:val="center"/>
          <w:hideMark/>
        </w:tcPr>
        <w:p w14:paraId="66C14222" w14:textId="77777777" w:rsidR="00677DEE" w:rsidRPr="00BE3082" w:rsidRDefault="00677DEE" w:rsidP="00677DEE">
          <w:pPr>
            <w:rPr>
              <w:rFonts w:ascii="Arial" w:eastAsia="Calibri" w:hAnsi="Arial" w:cs="Arial"/>
              <w:sz w:val="16"/>
              <w:szCs w:val="16"/>
            </w:rPr>
          </w:pPr>
          <w:r w:rsidRPr="00BE3082">
            <w:rPr>
              <w:rFonts w:ascii="Arial" w:eastAsia="Calibri" w:hAnsi="Arial" w:cs="Arial"/>
              <w:sz w:val="16"/>
              <w:szCs w:val="16"/>
            </w:rPr>
            <w:t>Laida</w:t>
          </w:r>
        </w:p>
      </w:tc>
    </w:tr>
    <w:tr w:rsidR="00677DEE" w:rsidRPr="00BE3082" w14:paraId="0278D3D3" w14:textId="77777777" w:rsidTr="00462588">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3793BC17" w14:textId="77777777" w:rsidR="00677DEE" w:rsidRPr="00BE3082" w:rsidRDefault="00677DEE" w:rsidP="00677DEE">
          <w:pPr>
            <w:autoSpaceDN w:val="0"/>
            <w:adjustRightInd w:val="0"/>
            <w:jc w:val="center"/>
            <w:rPr>
              <w:rFonts w:ascii="Arial" w:eastAsia="Calibri" w:hAnsi="Arial" w:cs="Arial"/>
              <w:sz w:val="16"/>
              <w:szCs w:val="16"/>
            </w:rPr>
          </w:pPr>
          <w:r w:rsidRPr="00BE3082">
            <w:rPr>
              <w:rFonts w:ascii="Arial" w:eastAsia="Calibri" w:hAnsi="Arial" w:cs="Arial"/>
              <w:sz w:val="16"/>
              <w:szCs w:val="16"/>
            </w:rPr>
            <w:t>16540</w:t>
          </w:r>
        </w:p>
      </w:tc>
      <w:tc>
        <w:tcPr>
          <w:tcW w:w="536" w:type="pct"/>
          <w:gridSpan w:val="2"/>
          <w:tcBorders>
            <w:top w:val="single" w:sz="4" w:space="0" w:color="000000"/>
            <w:left w:val="single" w:sz="8" w:space="0" w:color="auto"/>
            <w:bottom w:val="single" w:sz="4" w:space="0" w:color="000000"/>
            <w:right w:val="single" w:sz="4" w:space="0" w:color="000000"/>
          </w:tcBorders>
          <w:vAlign w:val="center"/>
          <w:hideMark/>
        </w:tcPr>
        <w:p w14:paraId="39A3895C" w14:textId="77777777" w:rsidR="00677DEE" w:rsidRPr="00BE3082" w:rsidRDefault="00677DEE" w:rsidP="00677DEE">
          <w:pPr>
            <w:autoSpaceDN w:val="0"/>
            <w:adjustRightInd w:val="0"/>
            <w:rPr>
              <w:rFonts w:ascii="Arial" w:eastAsia="Calibri" w:hAnsi="Arial" w:cs="Arial"/>
              <w:sz w:val="16"/>
              <w:szCs w:val="16"/>
            </w:rPr>
          </w:pPr>
          <w:r w:rsidRPr="00BE3082">
            <w:rPr>
              <w:rFonts w:ascii="Arial" w:eastAsia="Calibri" w:hAnsi="Arial" w:cs="Arial"/>
              <w:sz w:val="16"/>
              <w:szCs w:val="16"/>
            </w:rPr>
            <w:t>PDV</w:t>
          </w:r>
        </w:p>
      </w:tc>
      <w:tc>
        <w:tcPr>
          <w:tcW w:w="802" w:type="pct"/>
          <w:gridSpan w:val="3"/>
          <w:tcBorders>
            <w:top w:val="single" w:sz="4" w:space="0" w:color="000000"/>
            <w:left w:val="single" w:sz="4" w:space="0" w:color="000000"/>
            <w:bottom w:val="single" w:sz="4" w:space="0" w:color="000000"/>
            <w:right w:val="single" w:sz="4" w:space="0" w:color="000000"/>
          </w:tcBorders>
          <w:vAlign w:val="center"/>
          <w:hideMark/>
        </w:tcPr>
        <w:p w14:paraId="51D96171" w14:textId="77777777" w:rsidR="00677DEE" w:rsidRPr="00BE3082" w:rsidRDefault="00677DEE" w:rsidP="00677DEE">
          <w:pPr>
            <w:autoSpaceDN w:val="0"/>
            <w:adjustRightInd w:val="0"/>
            <w:rPr>
              <w:rFonts w:ascii="Arial" w:eastAsia="Calibri" w:hAnsi="Arial" w:cs="Arial"/>
              <w:sz w:val="16"/>
              <w:szCs w:val="16"/>
            </w:rPr>
          </w:pPr>
          <w:r w:rsidRPr="00BE3082">
            <w:rPr>
              <w:rFonts w:ascii="Arial" w:eastAsia="Calibri" w:hAnsi="Arial" w:cs="Arial"/>
              <w:sz w:val="16"/>
              <w:szCs w:val="16"/>
            </w:rPr>
            <w:t>D. DRAGATIENĖ</w:t>
          </w:r>
        </w:p>
      </w:tc>
      <w:tc>
        <w:tcPr>
          <w:tcW w:w="532" w:type="pct"/>
          <w:tcBorders>
            <w:top w:val="single" w:sz="4" w:space="0" w:color="000000"/>
            <w:left w:val="single" w:sz="4" w:space="0" w:color="000000"/>
            <w:bottom w:val="single" w:sz="4" w:space="0" w:color="000000"/>
            <w:right w:val="single" w:sz="8" w:space="0" w:color="auto"/>
          </w:tcBorders>
          <w:vAlign w:val="center"/>
          <w:hideMark/>
        </w:tcPr>
        <w:p w14:paraId="1B7C0FC8" w14:textId="63373750" w:rsidR="00677DEE" w:rsidRPr="00BE3082" w:rsidRDefault="001A0944" w:rsidP="00677DEE">
          <w:pPr>
            <w:rPr>
              <w:rFonts w:ascii="Arial" w:eastAsia="Calibri" w:hAnsi="Arial" w:cs="Arial"/>
              <w:sz w:val="16"/>
              <w:szCs w:val="16"/>
            </w:rPr>
          </w:pPr>
          <w:r>
            <w:rPr>
              <w:noProof/>
            </w:rPr>
            <w:drawing>
              <wp:inline distT="0" distB="0" distL="0" distR="0" wp14:anchorId="5851DFC3" wp14:editId="0C25A864">
                <wp:extent cx="460618" cy="231648"/>
                <wp:effectExtent l="0" t="0" r="0" b="0"/>
                <wp:docPr id="42870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70241" name="Picture 1"/>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5580" cy="234143"/>
                        </a:xfrm>
                        <a:prstGeom prst="rect">
                          <a:avLst/>
                        </a:prstGeom>
                        <a:noFill/>
                        <a:ln>
                          <a:noFill/>
                        </a:ln>
                      </pic:spPr>
                    </pic:pic>
                  </a:graphicData>
                </a:graphic>
              </wp:inline>
            </w:drawing>
          </w:r>
        </w:p>
      </w:tc>
      <w:tc>
        <w:tcPr>
          <w:tcW w:w="2252" w:type="pct"/>
          <w:gridSpan w:val="2"/>
          <w:vMerge w:val="restart"/>
          <w:tcBorders>
            <w:top w:val="nil"/>
            <w:left w:val="single" w:sz="8" w:space="0" w:color="auto"/>
            <w:bottom w:val="single" w:sz="4" w:space="0" w:color="000000"/>
            <w:right w:val="single" w:sz="4" w:space="0" w:color="auto"/>
          </w:tcBorders>
          <w:vAlign w:val="center"/>
          <w:hideMark/>
        </w:tcPr>
        <w:p w14:paraId="01763C6F" w14:textId="41226BF7" w:rsidR="00677DEE" w:rsidRPr="00BE3082" w:rsidRDefault="00677DEE" w:rsidP="00677DEE">
          <w:pPr>
            <w:jc w:val="center"/>
            <w:rPr>
              <w:rFonts w:ascii="Arial" w:hAnsi="Arial" w:cs="Arial"/>
              <w:sz w:val="16"/>
              <w:szCs w:val="16"/>
            </w:rPr>
          </w:pPr>
          <w:r>
            <w:rPr>
              <w:rFonts w:ascii="Arial" w:hAnsi="Arial" w:cs="Arial"/>
              <w:sz w:val="16"/>
              <w:szCs w:val="16"/>
            </w:rPr>
            <w:t>SĄNAUDŲ ŽINIARAŠTIS</w:t>
          </w:r>
        </w:p>
      </w:tc>
      <w:tc>
        <w:tcPr>
          <w:tcW w:w="298" w:type="pct"/>
          <w:vMerge w:val="restart"/>
          <w:tcBorders>
            <w:top w:val="single" w:sz="4" w:space="0" w:color="000000"/>
            <w:left w:val="single" w:sz="4" w:space="0" w:color="auto"/>
            <w:bottom w:val="single" w:sz="4" w:space="0" w:color="000000"/>
            <w:right w:val="single" w:sz="8" w:space="0" w:color="auto"/>
          </w:tcBorders>
          <w:vAlign w:val="center"/>
          <w:hideMark/>
        </w:tcPr>
        <w:p w14:paraId="2FF91A75"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sz w:val="16"/>
              <w:szCs w:val="16"/>
            </w:rPr>
            <w:t>0</w:t>
          </w:r>
        </w:p>
      </w:tc>
    </w:tr>
    <w:tr w:rsidR="00677DEE" w:rsidRPr="00BE3082" w14:paraId="34449B24" w14:textId="77777777" w:rsidTr="00462588">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7062F20B" w14:textId="77777777" w:rsidR="00677DEE" w:rsidRPr="00BE3082" w:rsidRDefault="00677DEE" w:rsidP="00677DEE">
          <w:pPr>
            <w:jc w:val="center"/>
            <w:rPr>
              <w:rFonts w:ascii="Arial" w:eastAsia="Calibri" w:hAnsi="Arial" w:cs="Arial"/>
              <w:sz w:val="16"/>
              <w:szCs w:val="16"/>
            </w:rPr>
          </w:pPr>
        </w:p>
      </w:tc>
      <w:tc>
        <w:tcPr>
          <w:tcW w:w="536" w:type="pct"/>
          <w:gridSpan w:val="2"/>
          <w:tcBorders>
            <w:top w:val="single" w:sz="4" w:space="0" w:color="000000"/>
            <w:left w:val="single" w:sz="8" w:space="0" w:color="auto"/>
            <w:bottom w:val="single" w:sz="4" w:space="0" w:color="000000"/>
            <w:right w:val="single" w:sz="4" w:space="0" w:color="000000"/>
          </w:tcBorders>
          <w:vAlign w:val="center"/>
        </w:tcPr>
        <w:p w14:paraId="1EEC94E3" w14:textId="77777777" w:rsidR="00677DEE" w:rsidRPr="00BE3082" w:rsidRDefault="00677DEE" w:rsidP="00677DEE">
          <w:pPr>
            <w:rPr>
              <w:rFonts w:ascii="Arial" w:eastAsia="Calibri" w:hAnsi="Arial" w:cs="Arial"/>
              <w:sz w:val="16"/>
              <w:szCs w:val="16"/>
            </w:rPr>
          </w:pPr>
        </w:p>
      </w:tc>
      <w:tc>
        <w:tcPr>
          <w:tcW w:w="802" w:type="pct"/>
          <w:gridSpan w:val="3"/>
          <w:tcBorders>
            <w:top w:val="single" w:sz="4" w:space="0" w:color="000000"/>
            <w:left w:val="single" w:sz="4" w:space="0" w:color="000000"/>
            <w:bottom w:val="single" w:sz="4" w:space="0" w:color="000000"/>
            <w:right w:val="single" w:sz="4" w:space="0" w:color="000000"/>
          </w:tcBorders>
          <w:vAlign w:val="center"/>
        </w:tcPr>
        <w:p w14:paraId="7518853B" w14:textId="77777777" w:rsidR="00677DEE" w:rsidRPr="00BE3082" w:rsidRDefault="00677DEE" w:rsidP="00677DEE">
          <w:pPr>
            <w:rPr>
              <w:rFonts w:ascii="Arial" w:eastAsia="Calibri" w:hAnsi="Arial" w:cs="Arial"/>
              <w:sz w:val="16"/>
              <w:szCs w:val="16"/>
            </w:rPr>
          </w:pPr>
        </w:p>
      </w:tc>
      <w:tc>
        <w:tcPr>
          <w:tcW w:w="532" w:type="pct"/>
          <w:tcBorders>
            <w:top w:val="single" w:sz="4" w:space="0" w:color="000000"/>
            <w:left w:val="single" w:sz="4" w:space="0" w:color="000000"/>
            <w:bottom w:val="single" w:sz="4" w:space="0" w:color="000000"/>
            <w:right w:val="single" w:sz="8" w:space="0" w:color="auto"/>
          </w:tcBorders>
          <w:vAlign w:val="center"/>
        </w:tcPr>
        <w:p w14:paraId="48BC0E30" w14:textId="77777777" w:rsidR="00677DEE" w:rsidRPr="00BE3082" w:rsidRDefault="00677DEE" w:rsidP="00677DEE">
          <w:pPr>
            <w:rPr>
              <w:rFonts w:ascii="Arial" w:eastAsia="Calibri" w:hAnsi="Arial" w:cs="Arial"/>
              <w:sz w:val="16"/>
              <w:szCs w:val="16"/>
            </w:rPr>
          </w:pPr>
        </w:p>
      </w:tc>
      <w:tc>
        <w:tcPr>
          <w:tcW w:w="0" w:type="auto"/>
          <w:gridSpan w:val="2"/>
          <w:vMerge/>
          <w:tcBorders>
            <w:top w:val="single" w:sz="4" w:space="0" w:color="000000"/>
            <w:left w:val="single" w:sz="4" w:space="0" w:color="000000"/>
            <w:bottom w:val="single" w:sz="4" w:space="0" w:color="000000"/>
            <w:right w:val="single" w:sz="4" w:space="0" w:color="auto"/>
          </w:tcBorders>
          <w:vAlign w:val="center"/>
          <w:hideMark/>
        </w:tcPr>
        <w:p w14:paraId="717914B0" w14:textId="77777777" w:rsidR="00677DEE" w:rsidRPr="00BE3082" w:rsidRDefault="00677DEE" w:rsidP="00677DEE">
          <w:pPr>
            <w:rPr>
              <w:rFonts w:ascii="Arial" w:eastAsia="Calibri" w:hAnsi="Arial" w:cs="Arial"/>
              <w:sz w:val="16"/>
              <w:szCs w:val="16"/>
            </w:rPr>
          </w:pPr>
        </w:p>
      </w:tc>
      <w:tc>
        <w:tcPr>
          <w:tcW w:w="0" w:type="auto"/>
          <w:vMerge/>
          <w:tcBorders>
            <w:top w:val="single" w:sz="4" w:space="0" w:color="000000"/>
            <w:left w:val="single" w:sz="4" w:space="0" w:color="auto"/>
            <w:bottom w:val="single" w:sz="4" w:space="0" w:color="000000"/>
            <w:right w:val="single" w:sz="8" w:space="0" w:color="auto"/>
          </w:tcBorders>
          <w:vAlign w:val="center"/>
          <w:hideMark/>
        </w:tcPr>
        <w:p w14:paraId="4D1B8831" w14:textId="77777777" w:rsidR="00677DEE" w:rsidRPr="00BE3082" w:rsidRDefault="00677DEE" w:rsidP="00677DEE">
          <w:pPr>
            <w:rPr>
              <w:rFonts w:ascii="Arial" w:eastAsia="Calibri" w:hAnsi="Arial" w:cs="Arial"/>
              <w:sz w:val="16"/>
              <w:szCs w:val="16"/>
            </w:rPr>
          </w:pPr>
        </w:p>
      </w:tc>
    </w:tr>
    <w:tr w:rsidR="00677DEE" w:rsidRPr="00BE3082" w14:paraId="232E4C5A" w14:textId="77777777" w:rsidTr="00462588">
      <w:trPr>
        <w:trHeight w:val="283"/>
        <w:jc w:val="right"/>
      </w:trPr>
      <w:tc>
        <w:tcPr>
          <w:tcW w:w="580" w:type="pct"/>
          <w:vMerge w:val="restart"/>
          <w:tcBorders>
            <w:top w:val="single" w:sz="8" w:space="0" w:color="auto"/>
            <w:left w:val="single" w:sz="8" w:space="0" w:color="auto"/>
            <w:bottom w:val="single" w:sz="8" w:space="0" w:color="auto"/>
            <w:right w:val="single" w:sz="8" w:space="0" w:color="auto"/>
          </w:tcBorders>
          <w:vAlign w:val="center"/>
          <w:hideMark/>
        </w:tcPr>
        <w:p w14:paraId="470077AA"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sz w:val="16"/>
              <w:szCs w:val="16"/>
            </w:rPr>
            <w:t>LT</w:t>
          </w:r>
        </w:p>
      </w:tc>
      <w:tc>
        <w:tcPr>
          <w:tcW w:w="1870" w:type="pct"/>
          <w:gridSpan w:val="6"/>
          <w:tcBorders>
            <w:top w:val="single" w:sz="8" w:space="0" w:color="auto"/>
            <w:left w:val="single" w:sz="8" w:space="0" w:color="auto"/>
            <w:bottom w:val="nil"/>
            <w:right w:val="single" w:sz="8" w:space="0" w:color="auto"/>
          </w:tcBorders>
          <w:vAlign w:val="center"/>
          <w:hideMark/>
        </w:tcPr>
        <w:p w14:paraId="77FB8873" w14:textId="77777777" w:rsidR="00677DEE" w:rsidRPr="00BE3082" w:rsidRDefault="00677DEE" w:rsidP="00677DEE">
          <w:pPr>
            <w:rPr>
              <w:rFonts w:ascii="Arial" w:eastAsia="Calibri" w:hAnsi="Arial" w:cs="Arial"/>
              <w:sz w:val="16"/>
              <w:szCs w:val="16"/>
            </w:rPr>
          </w:pPr>
          <w:r w:rsidRPr="00BE3082">
            <w:rPr>
              <w:rFonts w:ascii="Arial" w:eastAsia="Calibri" w:hAnsi="Arial" w:cs="Arial"/>
              <w:sz w:val="16"/>
              <w:szCs w:val="16"/>
            </w:rPr>
            <w:t>STATYTOJAS IR (ARBA) UŽSAKOVAS</w:t>
          </w:r>
        </w:p>
      </w:tc>
      <w:tc>
        <w:tcPr>
          <w:tcW w:w="1921" w:type="pct"/>
          <w:tcBorders>
            <w:top w:val="single" w:sz="8" w:space="0" w:color="auto"/>
            <w:left w:val="single" w:sz="8" w:space="0" w:color="auto"/>
            <w:bottom w:val="nil"/>
            <w:right w:val="single" w:sz="4" w:space="0" w:color="000000"/>
          </w:tcBorders>
          <w:vAlign w:val="center"/>
          <w:hideMark/>
        </w:tcPr>
        <w:p w14:paraId="07AE9FDD" w14:textId="77777777" w:rsidR="00677DEE" w:rsidRPr="00BE3082" w:rsidRDefault="00677DEE" w:rsidP="00677DEE">
          <w:pPr>
            <w:rPr>
              <w:rFonts w:ascii="Arial" w:eastAsia="Calibri" w:hAnsi="Arial" w:cs="Arial"/>
              <w:sz w:val="16"/>
              <w:szCs w:val="16"/>
            </w:rPr>
          </w:pPr>
          <w:r w:rsidRPr="00BE3082">
            <w:rPr>
              <w:rFonts w:ascii="Arial" w:eastAsia="Calibri" w:hAnsi="Arial" w:cs="Arial"/>
              <w:sz w:val="16"/>
              <w:szCs w:val="16"/>
            </w:rPr>
            <w:t>DOKUMENTO ŽYMUO</w:t>
          </w:r>
        </w:p>
      </w:tc>
      <w:tc>
        <w:tcPr>
          <w:tcW w:w="331" w:type="pct"/>
          <w:tcBorders>
            <w:top w:val="single" w:sz="8" w:space="0" w:color="auto"/>
            <w:left w:val="single" w:sz="4" w:space="0" w:color="000000"/>
            <w:bottom w:val="single" w:sz="4" w:space="0" w:color="000000"/>
            <w:right w:val="single" w:sz="4" w:space="0" w:color="000000"/>
          </w:tcBorders>
          <w:vAlign w:val="center"/>
          <w:hideMark/>
        </w:tcPr>
        <w:p w14:paraId="51378CF8"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sz w:val="16"/>
              <w:szCs w:val="16"/>
            </w:rPr>
            <w:t>Lapas</w:t>
          </w:r>
        </w:p>
      </w:tc>
      <w:tc>
        <w:tcPr>
          <w:tcW w:w="298" w:type="pct"/>
          <w:tcBorders>
            <w:top w:val="single" w:sz="8" w:space="0" w:color="auto"/>
            <w:left w:val="single" w:sz="4" w:space="0" w:color="000000"/>
            <w:bottom w:val="single" w:sz="4" w:space="0" w:color="000000"/>
            <w:right w:val="single" w:sz="8" w:space="0" w:color="auto"/>
          </w:tcBorders>
          <w:vAlign w:val="center"/>
          <w:hideMark/>
        </w:tcPr>
        <w:p w14:paraId="5B27DBF6"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sz w:val="16"/>
              <w:szCs w:val="16"/>
            </w:rPr>
            <w:t>Lapų</w:t>
          </w:r>
        </w:p>
      </w:tc>
    </w:tr>
    <w:tr w:rsidR="00677DEE" w:rsidRPr="00BE3082" w14:paraId="56918016" w14:textId="77777777" w:rsidTr="00462588">
      <w:trPr>
        <w:trHeight w:val="283"/>
        <w:jc w:val="right"/>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33E652" w14:textId="77777777" w:rsidR="00677DEE" w:rsidRPr="00BE3082" w:rsidRDefault="00677DEE" w:rsidP="00677DEE">
          <w:pPr>
            <w:rPr>
              <w:rFonts w:ascii="Arial" w:eastAsia="Calibri" w:hAnsi="Arial" w:cs="Arial"/>
              <w:sz w:val="16"/>
              <w:szCs w:val="16"/>
            </w:rPr>
          </w:pPr>
        </w:p>
      </w:tc>
      <w:tc>
        <w:tcPr>
          <w:tcW w:w="1870" w:type="pct"/>
          <w:gridSpan w:val="6"/>
          <w:tcBorders>
            <w:top w:val="nil"/>
            <w:left w:val="single" w:sz="8" w:space="0" w:color="auto"/>
            <w:bottom w:val="single" w:sz="8" w:space="0" w:color="auto"/>
            <w:right w:val="single" w:sz="8" w:space="0" w:color="auto"/>
          </w:tcBorders>
          <w:vAlign w:val="center"/>
          <w:hideMark/>
        </w:tcPr>
        <w:p w14:paraId="5C17B885" w14:textId="77777777" w:rsidR="00677DEE" w:rsidRPr="00BE3082" w:rsidRDefault="00677DEE" w:rsidP="00677DEE">
          <w:pPr>
            <w:jc w:val="center"/>
            <w:rPr>
              <w:rFonts w:ascii="Arial" w:eastAsia="Calibri" w:hAnsi="Arial" w:cs="Arial"/>
              <w:sz w:val="20"/>
            </w:rPr>
          </w:pPr>
          <w:r w:rsidRPr="00BF6D17">
            <w:rPr>
              <w:rFonts w:ascii="Arial" w:hAnsi="Arial" w:cs="Arial"/>
              <w:sz w:val="16"/>
              <w:szCs w:val="16"/>
            </w:rPr>
            <w:t>Klaipėdos miesto savivaldybė</w:t>
          </w:r>
          <w:r w:rsidRPr="00BE3082">
            <w:rPr>
              <w:rFonts w:ascii="Arial" w:eastAsia="Calibri" w:hAnsi="Arial" w:cs="Arial"/>
              <w:sz w:val="20"/>
            </w:rPr>
            <w:t xml:space="preserve"> </w:t>
          </w:r>
        </w:p>
      </w:tc>
      <w:tc>
        <w:tcPr>
          <w:tcW w:w="1921" w:type="pct"/>
          <w:tcBorders>
            <w:top w:val="nil"/>
            <w:left w:val="single" w:sz="8" w:space="0" w:color="auto"/>
            <w:bottom w:val="single" w:sz="8" w:space="0" w:color="auto"/>
            <w:right w:val="single" w:sz="4" w:space="0" w:color="000000"/>
          </w:tcBorders>
          <w:vAlign w:val="center"/>
          <w:hideMark/>
        </w:tcPr>
        <w:p w14:paraId="150EB344" w14:textId="3E6E4388" w:rsidR="00677DEE" w:rsidRPr="00BE3082" w:rsidRDefault="00677DEE" w:rsidP="00677DEE">
          <w:pPr>
            <w:jc w:val="center"/>
            <w:rPr>
              <w:rFonts w:ascii="Arial" w:eastAsia="Calibri" w:hAnsi="Arial" w:cs="Arial"/>
              <w:sz w:val="20"/>
            </w:rPr>
          </w:pPr>
          <w:r w:rsidRPr="00EB4CB0">
            <w:rPr>
              <w:rFonts w:ascii="Arial" w:hAnsi="Arial" w:cs="Arial"/>
              <w:sz w:val="16"/>
              <w:szCs w:val="16"/>
            </w:rPr>
            <w:t>P22-037-KRTP-</w:t>
          </w:r>
          <w:r>
            <w:rPr>
              <w:rFonts w:ascii="Arial" w:hAnsi="Arial" w:cs="Arial"/>
              <w:sz w:val="16"/>
              <w:szCs w:val="16"/>
            </w:rPr>
            <w:t>ER</w:t>
          </w:r>
          <w:r w:rsidRPr="00EB4CB0">
            <w:rPr>
              <w:rFonts w:ascii="Arial" w:hAnsi="Arial" w:cs="Arial"/>
              <w:sz w:val="16"/>
              <w:szCs w:val="16"/>
            </w:rPr>
            <w:t>.</w:t>
          </w:r>
          <w:r>
            <w:rPr>
              <w:rFonts w:ascii="Arial" w:hAnsi="Arial" w:cs="Arial"/>
              <w:sz w:val="16"/>
              <w:szCs w:val="16"/>
            </w:rPr>
            <w:t>SŽ</w:t>
          </w:r>
        </w:p>
      </w:tc>
      <w:tc>
        <w:tcPr>
          <w:tcW w:w="331" w:type="pct"/>
          <w:tcBorders>
            <w:top w:val="single" w:sz="4" w:space="0" w:color="000000"/>
            <w:left w:val="single" w:sz="4" w:space="0" w:color="000000"/>
            <w:bottom w:val="single" w:sz="8" w:space="0" w:color="auto"/>
            <w:right w:val="single" w:sz="4" w:space="0" w:color="000000"/>
          </w:tcBorders>
          <w:vAlign w:val="center"/>
          <w:hideMark/>
        </w:tcPr>
        <w:p w14:paraId="6FFFEF39" w14:textId="77777777" w:rsidR="00677DEE" w:rsidRPr="00051AFD" w:rsidRDefault="00677DEE" w:rsidP="00677DEE">
          <w:pPr>
            <w:jc w:val="center"/>
            <w:rPr>
              <w:rFonts w:ascii="Arial" w:eastAsia="Calibri" w:hAnsi="Arial" w:cs="Arial"/>
              <w:noProof/>
              <w:sz w:val="16"/>
              <w:szCs w:val="16"/>
            </w:rPr>
          </w:pPr>
          <w:r w:rsidRPr="00051AFD">
            <w:rPr>
              <w:rFonts w:ascii="Arial" w:eastAsia="Calibri" w:hAnsi="Arial" w:cs="Arial"/>
              <w:noProof/>
              <w:sz w:val="16"/>
              <w:szCs w:val="16"/>
            </w:rPr>
            <w:fldChar w:fldCharType="begin"/>
          </w:r>
          <w:r w:rsidRPr="00051AFD">
            <w:rPr>
              <w:rFonts w:ascii="Arial" w:eastAsia="Calibri" w:hAnsi="Arial" w:cs="Arial"/>
              <w:noProof/>
              <w:sz w:val="16"/>
              <w:szCs w:val="16"/>
            </w:rPr>
            <w:instrText xml:space="preserve"> PAGE  \* Arabic  \* MERGEFORMAT </w:instrText>
          </w:r>
          <w:r w:rsidRPr="00051AFD">
            <w:rPr>
              <w:rFonts w:ascii="Arial" w:eastAsia="Calibri" w:hAnsi="Arial" w:cs="Arial"/>
              <w:noProof/>
              <w:sz w:val="16"/>
              <w:szCs w:val="16"/>
            </w:rPr>
            <w:fldChar w:fldCharType="separate"/>
          </w:r>
          <w:r w:rsidRPr="00051AFD">
            <w:rPr>
              <w:rFonts w:ascii="Arial" w:eastAsia="Calibri" w:hAnsi="Arial" w:cs="Arial"/>
              <w:noProof/>
              <w:sz w:val="16"/>
              <w:szCs w:val="16"/>
            </w:rPr>
            <w:t>1</w:t>
          </w:r>
          <w:r w:rsidRPr="00051AFD">
            <w:rPr>
              <w:rFonts w:ascii="Arial" w:eastAsia="Calibri" w:hAnsi="Arial" w:cs="Arial"/>
              <w:noProof/>
              <w:sz w:val="16"/>
              <w:szCs w:val="16"/>
            </w:rPr>
            <w:fldChar w:fldCharType="end"/>
          </w:r>
        </w:p>
      </w:tc>
      <w:tc>
        <w:tcPr>
          <w:tcW w:w="298" w:type="pct"/>
          <w:tcBorders>
            <w:top w:val="single" w:sz="4" w:space="0" w:color="000000"/>
            <w:left w:val="single" w:sz="4" w:space="0" w:color="000000"/>
            <w:bottom w:val="single" w:sz="8" w:space="0" w:color="auto"/>
            <w:right w:val="single" w:sz="8" w:space="0" w:color="auto"/>
          </w:tcBorders>
          <w:vAlign w:val="center"/>
          <w:hideMark/>
        </w:tcPr>
        <w:p w14:paraId="48894E66" w14:textId="77777777" w:rsidR="00677DEE" w:rsidRPr="00BE3082" w:rsidRDefault="00677DEE" w:rsidP="00677DEE">
          <w:pPr>
            <w:jc w:val="center"/>
            <w:rPr>
              <w:rFonts w:ascii="Arial" w:eastAsia="Calibri" w:hAnsi="Arial" w:cs="Arial"/>
              <w:sz w:val="16"/>
              <w:szCs w:val="16"/>
            </w:rPr>
          </w:pPr>
          <w:r w:rsidRPr="00BE3082">
            <w:rPr>
              <w:rFonts w:ascii="Arial" w:eastAsia="Calibri" w:hAnsi="Arial" w:cs="Arial"/>
              <w:sz w:val="16"/>
              <w:szCs w:val="16"/>
            </w:rPr>
            <w:fldChar w:fldCharType="begin"/>
          </w:r>
          <w:r w:rsidRPr="00BE3082">
            <w:rPr>
              <w:rFonts w:ascii="Arial" w:eastAsia="Calibri" w:hAnsi="Arial" w:cs="Arial"/>
              <w:sz w:val="16"/>
              <w:szCs w:val="16"/>
            </w:rPr>
            <w:instrText xml:space="preserve"> NUMPAGES  \# "0" \* Arabic  \* MERGEFORMAT </w:instrText>
          </w:r>
          <w:r w:rsidRPr="00BE3082">
            <w:rPr>
              <w:rFonts w:ascii="Arial" w:eastAsia="Calibri" w:hAnsi="Arial" w:cs="Arial"/>
              <w:sz w:val="16"/>
              <w:szCs w:val="16"/>
            </w:rPr>
            <w:fldChar w:fldCharType="separate"/>
          </w:r>
          <w:r w:rsidRPr="00BE3082">
            <w:rPr>
              <w:rFonts w:ascii="Arial" w:eastAsia="Calibri" w:hAnsi="Arial" w:cs="Arial"/>
              <w:noProof/>
              <w:sz w:val="16"/>
              <w:szCs w:val="16"/>
            </w:rPr>
            <w:t>1</w:t>
          </w:r>
          <w:r w:rsidRPr="00BE3082">
            <w:rPr>
              <w:rFonts w:ascii="Arial" w:eastAsia="Calibri" w:hAnsi="Arial" w:cs="Arial"/>
              <w:sz w:val="16"/>
              <w:szCs w:val="16"/>
            </w:rPr>
            <w:fldChar w:fldCharType="end"/>
          </w:r>
        </w:p>
      </w:tc>
    </w:tr>
  </w:tbl>
  <w:p w14:paraId="1D25BBD2" w14:textId="77777777" w:rsidR="00FB0D62" w:rsidRPr="00D466B6" w:rsidRDefault="00FB0D62" w:rsidP="00FB0D62">
    <w:pPr>
      <w:pStyle w:val="Footer"/>
      <w:rPr>
        <w:rFonts w:ascii="Arial" w:hAnsi="Arial" w:cs="Arial"/>
        <w:sz w:val="20"/>
      </w:rPr>
    </w:pPr>
  </w:p>
  <w:p w14:paraId="4BA316A5" w14:textId="77777777" w:rsidR="00FB0D62" w:rsidRPr="007B7467" w:rsidRDefault="00FB0D62" w:rsidP="00FB0D62">
    <w:pPr>
      <w:pStyle w:val="Footer"/>
    </w:pPr>
  </w:p>
  <w:p w14:paraId="1EFAEA91" w14:textId="77777777" w:rsidR="00BF7FBF" w:rsidRDefault="00BF7FBF" w:rsidP="00BF7FBF"/>
  <w:p w14:paraId="24D2056A" w14:textId="77777777" w:rsidR="009252D0" w:rsidRPr="009252D0" w:rsidRDefault="009252D0" w:rsidP="009252D0">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1343" w14:textId="77777777" w:rsidR="00972FAE" w:rsidRDefault="00972FAE">
      <w:r>
        <w:separator/>
      </w:r>
    </w:p>
  </w:footnote>
  <w:footnote w:type="continuationSeparator" w:id="0">
    <w:p w14:paraId="3DC3B3A3" w14:textId="77777777" w:rsidR="00972FAE" w:rsidRDefault="0097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7A2C" w14:textId="77777777" w:rsidR="00C3634E" w:rsidRPr="00902EA1" w:rsidRDefault="00C3634E">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996C" w14:textId="77777777" w:rsidR="001A0944" w:rsidRDefault="001A0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EB80" w14:textId="77777777" w:rsidR="001A0944" w:rsidRDefault="001A0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2.8pt;height:12.8pt" o:bullet="t" filled="t">
        <v:fill color2="black"/>
        <v:imagedata r:id="rId1" o:title=""/>
      </v:shape>
    </w:pict>
  </w:numPicBullet>
  <w:abstractNum w:abstractNumId="0" w15:restartNumberingAfterBreak="0">
    <w:nsid w:val="FFFFFF7F"/>
    <w:multiLevelType w:val="singleLevel"/>
    <w:tmpl w:val="979E05E8"/>
    <w:lvl w:ilvl="0">
      <w:start w:val="1"/>
      <w:numFmt w:val="decimal"/>
      <w:pStyle w:val="ListNumber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E042D6CA"/>
    <w:name w:val="WW8Num2"/>
    <w:lvl w:ilvl="0">
      <w:numFmt w:val="bullet"/>
      <w:lvlText w:val="-"/>
      <w:lvlJc w:val="left"/>
      <w:pPr>
        <w:tabs>
          <w:tab w:val="num" w:pos="720"/>
        </w:tabs>
        <w:ind w:left="720" w:hanging="360"/>
      </w:pPr>
      <w:rPr>
        <w:rFonts w:ascii="Times New Roman" w:eastAsia="Times New Roman" w:hAnsi="Times New Roman" w:cs="Times New Roman" w:hint="default"/>
        <w:b/>
        <w:bC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bCs/>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bCs/>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15:restartNumberingAfterBreak="0">
    <w:nsid w:val="00000003"/>
    <w:multiLevelType w:val="multilevel"/>
    <w:tmpl w:val="65ACE4FC"/>
    <w:name w:val="WW8Num3"/>
    <w:lvl w:ilvl="0">
      <w:start w:val="1"/>
      <w:numFmt w:val="decimal"/>
      <w:lvlText w:val="%1."/>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05"/>
    <w:multiLevelType w:val="multilevel"/>
    <w:tmpl w:val="00000005"/>
    <w:name w:val="WW8Num5"/>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Wingdings" w:hAnsi="Wingdings"/>
        <w:b/>
        <w:bC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bCs/>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bCs/>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8"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9"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10"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1"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Wingdings" w:hAnsi="Wingdings"/>
        <w:sz w:val="16"/>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pStyle w:val="Heading9"/>
      <w:lvlText w:val="■"/>
      <w:lvlJc w:val="left"/>
      <w:pPr>
        <w:tabs>
          <w:tab w:val="num" w:pos="3600"/>
        </w:tabs>
        <w:ind w:left="3600" w:hanging="360"/>
      </w:pPr>
      <w:rPr>
        <w:rFonts w:ascii="StarSymbol" w:hAnsi="StarSymbol" w:cs="Times New Roman"/>
      </w:rPr>
    </w:lvl>
  </w:abstractNum>
  <w:abstractNum w:abstractNumId="12"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Wingdings" w:hAnsi="Wingdings"/>
        <w:b/>
        <w:sz w:val="24"/>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b/>
        <w:sz w:val="24"/>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b/>
        <w:sz w:val="24"/>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13" w15:restartNumberingAfterBreak="0">
    <w:nsid w:val="0000000D"/>
    <w:multiLevelType w:val="multilevel"/>
    <w:tmpl w:val="0000000D"/>
    <w:name w:val="WW8Num15"/>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14" w15:restartNumberingAfterBreak="0">
    <w:nsid w:val="03381994"/>
    <w:multiLevelType w:val="hybridMultilevel"/>
    <w:tmpl w:val="D25C9956"/>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5" w15:restartNumberingAfterBreak="0">
    <w:nsid w:val="0F5E2E88"/>
    <w:multiLevelType w:val="multilevel"/>
    <w:tmpl w:val="0E785C2A"/>
    <w:lvl w:ilvl="0">
      <w:start w:val="1"/>
      <w:numFmt w:val="decimal"/>
      <w:lvlText w:val="%1."/>
      <w:lvlJc w:val="left"/>
      <w:pPr>
        <w:ind w:left="0" w:firstLine="0"/>
      </w:pPr>
      <w:rPr>
        <w:rFonts w:hint="default"/>
      </w:rPr>
    </w:lvl>
    <w:lvl w:ilvl="1">
      <w:start w:val="1"/>
      <w:numFmt w:val="bullet"/>
      <w:lvlText w:val=""/>
      <w:lvlJc w:val="left"/>
      <w:pPr>
        <w:ind w:left="142" w:firstLine="0"/>
      </w:pPr>
      <w:rPr>
        <w:rFonts w:ascii="Symbol" w:hAnsi="Symbol"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1019403B"/>
    <w:multiLevelType w:val="hybridMultilevel"/>
    <w:tmpl w:val="5ACEE8E2"/>
    <w:lvl w:ilvl="0" w:tplc="1A1AC3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1466BC3"/>
    <w:multiLevelType w:val="hybridMultilevel"/>
    <w:tmpl w:val="71DCA166"/>
    <w:lvl w:ilvl="0" w:tplc="9BB617F4">
      <w:start w:val="1"/>
      <w:numFmt w:val="decimal"/>
      <w:lvlText w:val="%1."/>
      <w:lvlJc w:val="left"/>
      <w:pPr>
        <w:ind w:left="870" w:hanging="360"/>
      </w:pPr>
    </w:lvl>
    <w:lvl w:ilvl="1" w:tplc="04270019">
      <w:start w:val="1"/>
      <w:numFmt w:val="lowerLetter"/>
      <w:lvlText w:val="%2."/>
      <w:lvlJc w:val="left"/>
      <w:pPr>
        <w:ind w:left="1590" w:hanging="360"/>
      </w:pPr>
    </w:lvl>
    <w:lvl w:ilvl="2" w:tplc="0427001B">
      <w:start w:val="1"/>
      <w:numFmt w:val="lowerRoman"/>
      <w:lvlText w:val="%3."/>
      <w:lvlJc w:val="right"/>
      <w:pPr>
        <w:ind w:left="2310" w:hanging="180"/>
      </w:pPr>
    </w:lvl>
    <w:lvl w:ilvl="3" w:tplc="0427000F">
      <w:start w:val="1"/>
      <w:numFmt w:val="decimal"/>
      <w:lvlText w:val="%4."/>
      <w:lvlJc w:val="left"/>
      <w:pPr>
        <w:ind w:left="3030" w:hanging="360"/>
      </w:pPr>
    </w:lvl>
    <w:lvl w:ilvl="4" w:tplc="04270019">
      <w:start w:val="1"/>
      <w:numFmt w:val="lowerLetter"/>
      <w:lvlText w:val="%5."/>
      <w:lvlJc w:val="left"/>
      <w:pPr>
        <w:ind w:left="3750" w:hanging="360"/>
      </w:pPr>
    </w:lvl>
    <w:lvl w:ilvl="5" w:tplc="0427001B">
      <w:start w:val="1"/>
      <w:numFmt w:val="lowerRoman"/>
      <w:lvlText w:val="%6."/>
      <w:lvlJc w:val="right"/>
      <w:pPr>
        <w:ind w:left="4470" w:hanging="180"/>
      </w:pPr>
    </w:lvl>
    <w:lvl w:ilvl="6" w:tplc="0427000F">
      <w:start w:val="1"/>
      <w:numFmt w:val="decimal"/>
      <w:lvlText w:val="%7."/>
      <w:lvlJc w:val="left"/>
      <w:pPr>
        <w:ind w:left="5190" w:hanging="360"/>
      </w:pPr>
    </w:lvl>
    <w:lvl w:ilvl="7" w:tplc="04270019">
      <w:start w:val="1"/>
      <w:numFmt w:val="lowerLetter"/>
      <w:lvlText w:val="%8."/>
      <w:lvlJc w:val="left"/>
      <w:pPr>
        <w:ind w:left="5910" w:hanging="360"/>
      </w:pPr>
    </w:lvl>
    <w:lvl w:ilvl="8" w:tplc="0427001B">
      <w:start w:val="1"/>
      <w:numFmt w:val="lowerRoman"/>
      <w:lvlText w:val="%9."/>
      <w:lvlJc w:val="right"/>
      <w:pPr>
        <w:ind w:left="6630" w:hanging="180"/>
      </w:pPr>
    </w:lvl>
  </w:abstractNum>
  <w:abstractNum w:abstractNumId="18"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8844727"/>
    <w:multiLevelType w:val="multilevel"/>
    <w:tmpl w:val="D42E7A18"/>
    <w:lvl w:ilvl="0">
      <w:start w:val="1"/>
      <w:numFmt w:val="decimal"/>
      <w:lvlText w:val="%1."/>
      <w:lvlJc w:val="left"/>
      <w:pPr>
        <w:ind w:left="480" w:hanging="480"/>
      </w:pPr>
      <w:rPr>
        <w:rFonts w:hint="default"/>
      </w:rPr>
    </w:lvl>
    <w:lvl w:ilvl="1">
      <w:start w:val="2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CBA3F7E"/>
    <w:multiLevelType w:val="multilevel"/>
    <w:tmpl w:val="E8906172"/>
    <w:lvl w:ilvl="0">
      <w:start w:val="1"/>
      <w:numFmt w:val="decimal"/>
      <w:lvlText w:val="%1."/>
      <w:lvlJc w:val="left"/>
      <w:pPr>
        <w:ind w:left="547" w:hanging="405"/>
      </w:pPr>
      <w:rPr>
        <w:rFonts w:hint="default"/>
        <w:b/>
      </w:rPr>
    </w:lvl>
    <w:lvl w:ilvl="1">
      <w:start w:val="1"/>
      <w:numFmt w:val="decimal"/>
      <w:lvlText w:val="%1.%2."/>
      <w:lvlJc w:val="left"/>
      <w:pPr>
        <w:ind w:left="1115"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3022" w:hanging="720"/>
      </w:pPr>
      <w:rPr>
        <w:rFonts w:hint="default"/>
        <w:b/>
      </w:rPr>
    </w:lvl>
    <w:lvl w:ilvl="4">
      <w:start w:val="1"/>
      <w:numFmt w:val="decimal"/>
      <w:lvlText w:val="%1.%2.%3.%4.%5."/>
      <w:lvlJc w:val="left"/>
      <w:pPr>
        <w:ind w:left="4102" w:hanging="1080"/>
      </w:pPr>
      <w:rPr>
        <w:rFonts w:hint="default"/>
        <w:b/>
      </w:rPr>
    </w:lvl>
    <w:lvl w:ilvl="5">
      <w:start w:val="1"/>
      <w:numFmt w:val="decimal"/>
      <w:lvlText w:val="%1.%2.%3.%4.%5.%6."/>
      <w:lvlJc w:val="left"/>
      <w:pPr>
        <w:ind w:left="4822" w:hanging="1080"/>
      </w:pPr>
      <w:rPr>
        <w:rFonts w:hint="default"/>
        <w:b/>
      </w:rPr>
    </w:lvl>
    <w:lvl w:ilvl="6">
      <w:start w:val="1"/>
      <w:numFmt w:val="decimal"/>
      <w:lvlText w:val="%1.%2.%3.%4.%5.%6.%7."/>
      <w:lvlJc w:val="left"/>
      <w:pPr>
        <w:ind w:left="5902" w:hanging="1440"/>
      </w:pPr>
      <w:rPr>
        <w:rFonts w:hint="default"/>
        <w:b/>
      </w:rPr>
    </w:lvl>
    <w:lvl w:ilvl="7">
      <w:start w:val="1"/>
      <w:numFmt w:val="decimal"/>
      <w:lvlText w:val="%1.%2.%3.%4.%5.%6.%7.%8."/>
      <w:lvlJc w:val="left"/>
      <w:pPr>
        <w:ind w:left="6622" w:hanging="1440"/>
      </w:pPr>
      <w:rPr>
        <w:rFonts w:hint="default"/>
        <w:b/>
      </w:rPr>
    </w:lvl>
    <w:lvl w:ilvl="8">
      <w:start w:val="1"/>
      <w:numFmt w:val="decimal"/>
      <w:lvlText w:val="%1.%2.%3.%4.%5.%6.%7.%8.%9."/>
      <w:lvlJc w:val="left"/>
      <w:pPr>
        <w:ind w:left="7702" w:hanging="1800"/>
      </w:pPr>
      <w:rPr>
        <w:rFonts w:hint="default"/>
        <w:b/>
      </w:rPr>
    </w:lvl>
  </w:abstractNum>
  <w:abstractNum w:abstractNumId="21" w15:restartNumberingAfterBreak="0">
    <w:nsid w:val="1DF5669C"/>
    <w:multiLevelType w:val="hybridMultilevel"/>
    <w:tmpl w:val="854AF8B6"/>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22" w15:restartNumberingAfterBreak="0">
    <w:nsid w:val="1E1D7B9C"/>
    <w:multiLevelType w:val="hybridMultilevel"/>
    <w:tmpl w:val="7B0880FC"/>
    <w:lvl w:ilvl="0" w:tplc="0427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A20B49"/>
    <w:multiLevelType w:val="hybridMultilevel"/>
    <w:tmpl w:val="848EB69A"/>
    <w:lvl w:ilvl="0" w:tplc="D2245FF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4D954D7"/>
    <w:multiLevelType w:val="multilevel"/>
    <w:tmpl w:val="155A894C"/>
    <w:lvl w:ilvl="0">
      <w:start w:val="2"/>
      <w:numFmt w:val="decimal"/>
      <w:lvlText w:val="%1."/>
      <w:lvlJc w:val="left"/>
      <w:pPr>
        <w:ind w:left="0" w:firstLine="0"/>
      </w:pPr>
      <w:rPr>
        <w:rFonts w:hint="default"/>
      </w:rPr>
    </w:lvl>
    <w:lvl w:ilvl="1">
      <w:start w:val="1"/>
      <w:numFmt w:val="bullet"/>
      <w:lvlText w:val=""/>
      <w:lvlJc w:val="left"/>
      <w:pPr>
        <w:ind w:left="142" w:firstLine="0"/>
      </w:pPr>
      <w:rPr>
        <w:rFonts w:ascii="Wingdings" w:hAnsi="Wingding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2546281B"/>
    <w:multiLevelType w:val="hybridMultilevel"/>
    <w:tmpl w:val="AE488B46"/>
    <w:lvl w:ilvl="0" w:tplc="1A1AC3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5CB1C43"/>
    <w:multiLevelType w:val="hybridMultilevel"/>
    <w:tmpl w:val="FB8E1F24"/>
    <w:lvl w:ilvl="0" w:tplc="1A1AC3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CA3B64"/>
    <w:multiLevelType w:val="hybridMultilevel"/>
    <w:tmpl w:val="B20032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9C1D98"/>
    <w:multiLevelType w:val="multilevel"/>
    <w:tmpl w:val="D1F2AF6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2C0F65E5"/>
    <w:multiLevelType w:val="hybridMultilevel"/>
    <w:tmpl w:val="DCA2D364"/>
    <w:lvl w:ilvl="0" w:tplc="1A1AC3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18B5AB9"/>
    <w:multiLevelType w:val="hybridMultilevel"/>
    <w:tmpl w:val="EE84F842"/>
    <w:lvl w:ilvl="0" w:tplc="04270001">
      <w:start w:val="1"/>
      <w:numFmt w:val="bullet"/>
      <w:lvlText w:val=""/>
      <w:lvlJc w:val="left"/>
      <w:pPr>
        <w:tabs>
          <w:tab w:val="num" w:pos="360"/>
        </w:tabs>
        <w:ind w:left="360" w:hanging="360"/>
      </w:pPr>
      <w:rPr>
        <w:rFonts w:ascii="Symbol" w:hAnsi="Symbol" w:hint="default"/>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19E3605"/>
    <w:multiLevelType w:val="hybridMultilevel"/>
    <w:tmpl w:val="1342282E"/>
    <w:lvl w:ilvl="0" w:tplc="5EBCAB08">
      <w:start w:val="1"/>
      <w:numFmt w:val="bullet"/>
      <w:lvlText w:val="-"/>
      <w:lvlJc w:val="left"/>
      <w:pPr>
        <w:tabs>
          <w:tab w:val="num" w:pos="114"/>
        </w:tabs>
        <w:ind w:firstLine="680"/>
      </w:pPr>
      <w:rPr>
        <w:rFonts w:ascii="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A62952"/>
    <w:multiLevelType w:val="multilevel"/>
    <w:tmpl w:val="E5044BB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w:hAnsi="Wingdings" w:hint="default"/>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3" w15:restartNumberingAfterBreak="0">
    <w:nsid w:val="38FB29B8"/>
    <w:multiLevelType w:val="multilevel"/>
    <w:tmpl w:val="48C0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A84A77"/>
    <w:multiLevelType w:val="hybridMultilevel"/>
    <w:tmpl w:val="78CA6EB4"/>
    <w:lvl w:ilvl="0" w:tplc="1A1AC324">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478741BC"/>
    <w:multiLevelType w:val="hybridMultilevel"/>
    <w:tmpl w:val="C290A5DA"/>
    <w:lvl w:ilvl="0" w:tplc="1A1AC3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F02405"/>
    <w:multiLevelType w:val="multilevel"/>
    <w:tmpl w:val="0E785C2A"/>
    <w:lvl w:ilvl="0">
      <w:start w:val="1"/>
      <w:numFmt w:val="decimal"/>
      <w:lvlText w:val="%1."/>
      <w:lvlJc w:val="left"/>
      <w:pPr>
        <w:ind w:left="0" w:firstLine="0"/>
      </w:pPr>
      <w:rPr>
        <w:rFonts w:hint="default"/>
      </w:rPr>
    </w:lvl>
    <w:lvl w:ilvl="1">
      <w:start w:val="1"/>
      <w:numFmt w:val="bullet"/>
      <w:lvlText w:val=""/>
      <w:lvlJc w:val="left"/>
      <w:pPr>
        <w:ind w:left="142" w:firstLine="0"/>
      </w:pPr>
      <w:rPr>
        <w:rFonts w:ascii="Symbol" w:hAnsi="Symbol"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7" w15:restartNumberingAfterBreak="0">
    <w:nsid w:val="4C77306A"/>
    <w:multiLevelType w:val="hybridMultilevel"/>
    <w:tmpl w:val="BC56B68A"/>
    <w:lvl w:ilvl="0" w:tplc="1EC278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EDB77DA"/>
    <w:multiLevelType w:val="hybridMultilevel"/>
    <w:tmpl w:val="7E6EB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4E64C12"/>
    <w:multiLevelType w:val="multilevel"/>
    <w:tmpl w:val="FFF4CB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9711C2F"/>
    <w:multiLevelType w:val="hybridMultilevel"/>
    <w:tmpl w:val="7960C494"/>
    <w:lvl w:ilvl="0" w:tplc="62780F70">
      <w:start w:val="40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FA03BE5"/>
    <w:multiLevelType w:val="hybridMultilevel"/>
    <w:tmpl w:val="934EA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FFD4A9E"/>
    <w:multiLevelType w:val="hybridMultilevel"/>
    <w:tmpl w:val="BB3697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7E0655"/>
    <w:multiLevelType w:val="multilevel"/>
    <w:tmpl w:val="375AD906"/>
    <w:lvl w:ilvl="0">
      <w:start w:val="1"/>
      <w:numFmt w:val="decimal"/>
      <w:pStyle w:val="ListBullet"/>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4" w15:restartNumberingAfterBreak="0">
    <w:nsid w:val="64820FF5"/>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Narrow" w:hAnsi="Arial Narrow"/>
        <w:b/>
        <w:caps/>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C42E30"/>
    <w:multiLevelType w:val="hybridMultilevel"/>
    <w:tmpl w:val="B448AAD8"/>
    <w:lvl w:ilvl="0" w:tplc="E6584BB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6FE7E1F"/>
    <w:multiLevelType w:val="hybridMultilevel"/>
    <w:tmpl w:val="819A8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07E57EF"/>
    <w:multiLevelType w:val="hybridMultilevel"/>
    <w:tmpl w:val="01DC9490"/>
    <w:lvl w:ilvl="0" w:tplc="1A1AC3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57779B"/>
    <w:multiLevelType w:val="multilevel"/>
    <w:tmpl w:val="24CE7ADE"/>
    <w:lvl w:ilvl="0">
      <w:start w:val="1"/>
      <w:numFmt w:val="decimal"/>
      <w:lvlText w:val="%1."/>
      <w:lvlJc w:val="left"/>
      <w:pPr>
        <w:ind w:left="922" w:hanging="360"/>
      </w:pPr>
      <w:rPr>
        <w:rFonts w:hint="default"/>
      </w:rPr>
    </w:lvl>
    <w:lvl w:ilvl="1">
      <w:start w:val="1"/>
      <w:numFmt w:val="decimal"/>
      <w:isLgl/>
      <w:lvlText w:val="%1.%2."/>
      <w:lvlJc w:val="left"/>
      <w:pPr>
        <w:ind w:left="1134" w:hanging="360"/>
      </w:pPr>
      <w:rPr>
        <w:rFonts w:hint="default"/>
      </w:rPr>
    </w:lvl>
    <w:lvl w:ilvl="2">
      <w:start w:val="1"/>
      <w:numFmt w:val="decimal"/>
      <w:isLgl/>
      <w:lvlText w:val="%1.%2.%3."/>
      <w:lvlJc w:val="left"/>
      <w:pPr>
        <w:ind w:left="1706" w:hanging="720"/>
      </w:pPr>
      <w:rPr>
        <w:rFonts w:hint="default"/>
      </w:rPr>
    </w:lvl>
    <w:lvl w:ilvl="3">
      <w:start w:val="1"/>
      <w:numFmt w:val="decimal"/>
      <w:isLgl/>
      <w:lvlText w:val="%1.%2.%3.%4."/>
      <w:lvlJc w:val="left"/>
      <w:pPr>
        <w:ind w:left="1918"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702" w:hanging="1080"/>
      </w:pPr>
      <w:rPr>
        <w:rFonts w:hint="default"/>
      </w:rPr>
    </w:lvl>
    <w:lvl w:ilvl="6">
      <w:start w:val="1"/>
      <w:numFmt w:val="decimal"/>
      <w:isLgl/>
      <w:lvlText w:val="%1.%2.%3.%4.%5.%6.%7."/>
      <w:lvlJc w:val="left"/>
      <w:pPr>
        <w:ind w:left="3274" w:hanging="1440"/>
      </w:pPr>
      <w:rPr>
        <w:rFonts w:hint="default"/>
      </w:rPr>
    </w:lvl>
    <w:lvl w:ilvl="7">
      <w:start w:val="1"/>
      <w:numFmt w:val="decimal"/>
      <w:isLgl/>
      <w:lvlText w:val="%1.%2.%3.%4.%5.%6.%7.%8."/>
      <w:lvlJc w:val="left"/>
      <w:pPr>
        <w:ind w:left="3486" w:hanging="1440"/>
      </w:pPr>
      <w:rPr>
        <w:rFonts w:hint="default"/>
      </w:rPr>
    </w:lvl>
    <w:lvl w:ilvl="8">
      <w:start w:val="1"/>
      <w:numFmt w:val="decimal"/>
      <w:isLgl/>
      <w:lvlText w:val="%1.%2.%3.%4.%5.%6.%7.%8.%9."/>
      <w:lvlJc w:val="left"/>
      <w:pPr>
        <w:ind w:left="4058" w:hanging="1800"/>
      </w:pPr>
      <w:rPr>
        <w:rFonts w:hint="default"/>
      </w:rPr>
    </w:lvl>
  </w:abstractNum>
  <w:abstractNum w:abstractNumId="49" w15:restartNumberingAfterBreak="0">
    <w:nsid w:val="791D2917"/>
    <w:multiLevelType w:val="hybridMultilevel"/>
    <w:tmpl w:val="E54C392E"/>
    <w:lvl w:ilvl="0" w:tplc="D2FCB2B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4E2F89"/>
    <w:multiLevelType w:val="hybridMultilevel"/>
    <w:tmpl w:val="58B81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546726">
    <w:abstractNumId w:val="1"/>
  </w:num>
  <w:num w:numId="2" w16cid:durableId="842475665">
    <w:abstractNumId w:val="11"/>
  </w:num>
  <w:num w:numId="3" w16cid:durableId="1465536696">
    <w:abstractNumId w:val="44"/>
  </w:num>
  <w:num w:numId="4" w16cid:durableId="768433348">
    <w:abstractNumId w:val="41"/>
  </w:num>
  <w:num w:numId="5" w16cid:durableId="1982803557">
    <w:abstractNumId w:val="28"/>
  </w:num>
  <w:num w:numId="6" w16cid:durableId="1123843700">
    <w:abstractNumId w:val="47"/>
  </w:num>
  <w:num w:numId="7" w16cid:durableId="1162505965">
    <w:abstractNumId w:val="35"/>
  </w:num>
  <w:num w:numId="8" w16cid:durableId="988288446">
    <w:abstractNumId w:val="26"/>
  </w:num>
  <w:num w:numId="9" w16cid:durableId="1179731376">
    <w:abstractNumId w:val="23"/>
  </w:num>
  <w:num w:numId="10" w16cid:durableId="954094183">
    <w:abstractNumId w:val="31"/>
  </w:num>
  <w:num w:numId="11" w16cid:durableId="88201598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1018160">
    <w:abstractNumId w:val="38"/>
  </w:num>
  <w:num w:numId="13" w16cid:durableId="492987086">
    <w:abstractNumId w:val="46"/>
  </w:num>
  <w:num w:numId="14" w16cid:durableId="55789905">
    <w:abstractNumId w:val="16"/>
  </w:num>
  <w:num w:numId="15" w16cid:durableId="997147563">
    <w:abstractNumId w:val="42"/>
  </w:num>
  <w:num w:numId="16" w16cid:durableId="1223760156">
    <w:abstractNumId w:val="22"/>
  </w:num>
  <w:num w:numId="17" w16cid:durableId="639303818">
    <w:abstractNumId w:val="25"/>
  </w:num>
  <w:num w:numId="18" w16cid:durableId="92359713">
    <w:abstractNumId w:val="34"/>
  </w:num>
  <w:num w:numId="19" w16cid:durableId="2031830159">
    <w:abstractNumId w:val="5"/>
  </w:num>
  <w:num w:numId="20" w16cid:durableId="1997761449">
    <w:abstractNumId w:val="20"/>
  </w:num>
  <w:num w:numId="21" w16cid:durableId="965967764">
    <w:abstractNumId w:val="29"/>
  </w:num>
  <w:num w:numId="22" w16cid:durableId="78016764">
    <w:abstractNumId w:val="50"/>
  </w:num>
  <w:num w:numId="23" w16cid:durableId="285894221">
    <w:abstractNumId w:val="48"/>
  </w:num>
  <w:num w:numId="24" w16cid:durableId="1492677649">
    <w:abstractNumId w:val="21"/>
  </w:num>
  <w:num w:numId="25" w16cid:durableId="908345016">
    <w:abstractNumId w:val="45"/>
  </w:num>
  <w:num w:numId="26" w16cid:durableId="851648413">
    <w:abstractNumId w:val="19"/>
  </w:num>
  <w:num w:numId="27" w16cid:durableId="1509713716">
    <w:abstractNumId w:val="0"/>
  </w:num>
  <w:num w:numId="28" w16cid:durableId="763841649">
    <w:abstractNumId w:val="43"/>
  </w:num>
  <w:num w:numId="29" w16cid:durableId="1820489876">
    <w:abstractNumId w:val="24"/>
  </w:num>
  <w:num w:numId="30" w16cid:durableId="492570698">
    <w:abstractNumId w:val="36"/>
  </w:num>
  <w:num w:numId="31" w16cid:durableId="873887103">
    <w:abstractNumId w:val="15"/>
  </w:num>
  <w:num w:numId="32" w16cid:durableId="306132071">
    <w:abstractNumId w:val="3"/>
  </w:num>
  <w:num w:numId="33" w16cid:durableId="3167465">
    <w:abstractNumId w:val="4"/>
  </w:num>
  <w:num w:numId="34" w16cid:durableId="27337757">
    <w:abstractNumId w:val="49"/>
  </w:num>
  <w:num w:numId="35" w16cid:durableId="1969822620">
    <w:abstractNumId w:val="14"/>
  </w:num>
  <w:num w:numId="36" w16cid:durableId="1087851224">
    <w:abstractNumId w:val="32"/>
  </w:num>
  <w:num w:numId="37" w16cid:durableId="489097471">
    <w:abstractNumId w:val="39"/>
  </w:num>
  <w:num w:numId="38" w16cid:durableId="1754741185">
    <w:abstractNumId w:val="37"/>
  </w:num>
  <w:num w:numId="39" w16cid:durableId="2072272001">
    <w:abstractNumId w:val="33"/>
  </w:num>
  <w:num w:numId="40" w16cid:durableId="785075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40067653">
    <w:abstractNumId w:val="27"/>
  </w:num>
  <w:num w:numId="42" w16cid:durableId="1468738466">
    <w:abstractNumId w:val="40"/>
  </w:num>
  <w:num w:numId="43" w16cid:durableId="673847321">
    <w:abstractNumId w:val="17"/>
  </w:num>
  <w:num w:numId="44" w16cid:durableId="105304539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57"/>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C94"/>
    <w:rsid w:val="00002875"/>
    <w:rsid w:val="00002E15"/>
    <w:rsid w:val="000057B1"/>
    <w:rsid w:val="000058B8"/>
    <w:rsid w:val="00006AA3"/>
    <w:rsid w:val="00006FF9"/>
    <w:rsid w:val="00007CF5"/>
    <w:rsid w:val="00010AA8"/>
    <w:rsid w:val="00011AD6"/>
    <w:rsid w:val="000146BD"/>
    <w:rsid w:val="00016735"/>
    <w:rsid w:val="00021488"/>
    <w:rsid w:val="00022F93"/>
    <w:rsid w:val="000231DD"/>
    <w:rsid w:val="00025C0B"/>
    <w:rsid w:val="0002782E"/>
    <w:rsid w:val="0003390E"/>
    <w:rsid w:val="00034CEE"/>
    <w:rsid w:val="00035DE0"/>
    <w:rsid w:val="00037924"/>
    <w:rsid w:val="000435F5"/>
    <w:rsid w:val="0004452F"/>
    <w:rsid w:val="000445F6"/>
    <w:rsid w:val="00044AE4"/>
    <w:rsid w:val="0005636C"/>
    <w:rsid w:val="00060F48"/>
    <w:rsid w:val="0006264E"/>
    <w:rsid w:val="00064147"/>
    <w:rsid w:val="00065BDA"/>
    <w:rsid w:val="00065EBA"/>
    <w:rsid w:val="000674E2"/>
    <w:rsid w:val="00070A48"/>
    <w:rsid w:val="00071C28"/>
    <w:rsid w:val="00073B4C"/>
    <w:rsid w:val="00074309"/>
    <w:rsid w:val="00080647"/>
    <w:rsid w:val="00081710"/>
    <w:rsid w:val="00082484"/>
    <w:rsid w:val="00082C76"/>
    <w:rsid w:val="00085375"/>
    <w:rsid w:val="00092A92"/>
    <w:rsid w:val="0009506B"/>
    <w:rsid w:val="00096076"/>
    <w:rsid w:val="000A1B45"/>
    <w:rsid w:val="000A4E72"/>
    <w:rsid w:val="000A5640"/>
    <w:rsid w:val="000A6320"/>
    <w:rsid w:val="000B0F88"/>
    <w:rsid w:val="000B198D"/>
    <w:rsid w:val="000B19FA"/>
    <w:rsid w:val="000B2220"/>
    <w:rsid w:val="000B45BB"/>
    <w:rsid w:val="000B4770"/>
    <w:rsid w:val="000B6BF3"/>
    <w:rsid w:val="000B6D95"/>
    <w:rsid w:val="000B7D21"/>
    <w:rsid w:val="000C1E58"/>
    <w:rsid w:val="000C3A02"/>
    <w:rsid w:val="000C4EF6"/>
    <w:rsid w:val="000C77D5"/>
    <w:rsid w:val="000D015D"/>
    <w:rsid w:val="000D0699"/>
    <w:rsid w:val="000D2EA7"/>
    <w:rsid w:val="000D2FD4"/>
    <w:rsid w:val="000D5CA6"/>
    <w:rsid w:val="000D6FAD"/>
    <w:rsid w:val="000D743C"/>
    <w:rsid w:val="000D78B9"/>
    <w:rsid w:val="000E0A9E"/>
    <w:rsid w:val="000E4D54"/>
    <w:rsid w:val="000E5EC2"/>
    <w:rsid w:val="000E7524"/>
    <w:rsid w:val="000F0C54"/>
    <w:rsid w:val="000F381F"/>
    <w:rsid w:val="00101C61"/>
    <w:rsid w:val="00103BB3"/>
    <w:rsid w:val="00103CC3"/>
    <w:rsid w:val="00105428"/>
    <w:rsid w:val="00105DD1"/>
    <w:rsid w:val="00106DEB"/>
    <w:rsid w:val="00115145"/>
    <w:rsid w:val="001159C2"/>
    <w:rsid w:val="00115D0E"/>
    <w:rsid w:val="00117397"/>
    <w:rsid w:val="00127B44"/>
    <w:rsid w:val="00127F6F"/>
    <w:rsid w:val="00131A8E"/>
    <w:rsid w:val="001328E8"/>
    <w:rsid w:val="00133467"/>
    <w:rsid w:val="00136BB1"/>
    <w:rsid w:val="001373FC"/>
    <w:rsid w:val="00140CA4"/>
    <w:rsid w:val="001468E8"/>
    <w:rsid w:val="0014718E"/>
    <w:rsid w:val="00147F99"/>
    <w:rsid w:val="00150EA5"/>
    <w:rsid w:val="00155E6F"/>
    <w:rsid w:val="00156D04"/>
    <w:rsid w:val="00160E63"/>
    <w:rsid w:val="00161073"/>
    <w:rsid w:val="00164185"/>
    <w:rsid w:val="00166486"/>
    <w:rsid w:val="0016756A"/>
    <w:rsid w:val="001719BC"/>
    <w:rsid w:val="00173CF0"/>
    <w:rsid w:val="00175FB4"/>
    <w:rsid w:val="0018147C"/>
    <w:rsid w:val="001844CC"/>
    <w:rsid w:val="00184CE0"/>
    <w:rsid w:val="00184FE9"/>
    <w:rsid w:val="00185A48"/>
    <w:rsid w:val="00185E10"/>
    <w:rsid w:val="00187844"/>
    <w:rsid w:val="0019122F"/>
    <w:rsid w:val="00193D5E"/>
    <w:rsid w:val="00194704"/>
    <w:rsid w:val="001964DC"/>
    <w:rsid w:val="001A0251"/>
    <w:rsid w:val="001A0944"/>
    <w:rsid w:val="001A1A7A"/>
    <w:rsid w:val="001A2AAA"/>
    <w:rsid w:val="001A790C"/>
    <w:rsid w:val="001B07BD"/>
    <w:rsid w:val="001B07CC"/>
    <w:rsid w:val="001B4AE0"/>
    <w:rsid w:val="001C22C9"/>
    <w:rsid w:val="001C721E"/>
    <w:rsid w:val="001D0262"/>
    <w:rsid w:val="001D7716"/>
    <w:rsid w:val="001D78F4"/>
    <w:rsid w:val="001E065A"/>
    <w:rsid w:val="001E136C"/>
    <w:rsid w:val="001E2210"/>
    <w:rsid w:val="001E3047"/>
    <w:rsid w:val="001E344D"/>
    <w:rsid w:val="001E515E"/>
    <w:rsid w:val="001E6BC4"/>
    <w:rsid w:val="001E6DDE"/>
    <w:rsid w:val="001E7F69"/>
    <w:rsid w:val="001F0926"/>
    <w:rsid w:val="001F0C28"/>
    <w:rsid w:val="001F1A41"/>
    <w:rsid w:val="001F3C54"/>
    <w:rsid w:val="001F6816"/>
    <w:rsid w:val="001F6B77"/>
    <w:rsid w:val="002028E4"/>
    <w:rsid w:val="00207770"/>
    <w:rsid w:val="00211AE3"/>
    <w:rsid w:val="0021437F"/>
    <w:rsid w:val="00215F41"/>
    <w:rsid w:val="00220952"/>
    <w:rsid w:val="00232305"/>
    <w:rsid w:val="00234FEF"/>
    <w:rsid w:val="00237285"/>
    <w:rsid w:val="00241396"/>
    <w:rsid w:val="00244459"/>
    <w:rsid w:val="002445C4"/>
    <w:rsid w:val="002449BC"/>
    <w:rsid w:val="002460AE"/>
    <w:rsid w:val="002512DE"/>
    <w:rsid w:val="00251784"/>
    <w:rsid w:val="0025257B"/>
    <w:rsid w:val="00252F3D"/>
    <w:rsid w:val="00252F54"/>
    <w:rsid w:val="002530B7"/>
    <w:rsid w:val="00253DFD"/>
    <w:rsid w:val="002544CA"/>
    <w:rsid w:val="002610FD"/>
    <w:rsid w:val="0026248E"/>
    <w:rsid w:val="00266ADB"/>
    <w:rsid w:val="002679A6"/>
    <w:rsid w:val="00271588"/>
    <w:rsid w:val="00272889"/>
    <w:rsid w:val="002732E2"/>
    <w:rsid w:val="002744F9"/>
    <w:rsid w:val="00275B2B"/>
    <w:rsid w:val="00275C7A"/>
    <w:rsid w:val="002765F9"/>
    <w:rsid w:val="002802E9"/>
    <w:rsid w:val="00280F60"/>
    <w:rsid w:val="002811B5"/>
    <w:rsid w:val="002820D4"/>
    <w:rsid w:val="00282D75"/>
    <w:rsid w:val="002867F1"/>
    <w:rsid w:val="00286863"/>
    <w:rsid w:val="00290DD6"/>
    <w:rsid w:val="0029291B"/>
    <w:rsid w:val="002938F8"/>
    <w:rsid w:val="0029587D"/>
    <w:rsid w:val="00295D22"/>
    <w:rsid w:val="002A1055"/>
    <w:rsid w:val="002A2385"/>
    <w:rsid w:val="002A5660"/>
    <w:rsid w:val="002B1796"/>
    <w:rsid w:val="002B3258"/>
    <w:rsid w:val="002B3608"/>
    <w:rsid w:val="002B51BB"/>
    <w:rsid w:val="002B7F4C"/>
    <w:rsid w:val="002C0F84"/>
    <w:rsid w:val="002C15C6"/>
    <w:rsid w:val="002C16A3"/>
    <w:rsid w:val="002C36AB"/>
    <w:rsid w:val="002C400E"/>
    <w:rsid w:val="002C4ECF"/>
    <w:rsid w:val="002D0763"/>
    <w:rsid w:val="002E05CE"/>
    <w:rsid w:val="002E39C1"/>
    <w:rsid w:val="002E65C0"/>
    <w:rsid w:val="002F0244"/>
    <w:rsid w:val="002F5288"/>
    <w:rsid w:val="002F6A68"/>
    <w:rsid w:val="0030012E"/>
    <w:rsid w:val="003022EA"/>
    <w:rsid w:val="0030711F"/>
    <w:rsid w:val="00311A60"/>
    <w:rsid w:val="0031469D"/>
    <w:rsid w:val="003179EC"/>
    <w:rsid w:val="0032044F"/>
    <w:rsid w:val="00321319"/>
    <w:rsid w:val="00321958"/>
    <w:rsid w:val="00323E31"/>
    <w:rsid w:val="0033363F"/>
    <w:rsid w:val="003358EA"/>
    <w:rsid w:val="003415D8"/>
    <w:rsid w:val="00344F75"/>
    <w:rsid w:val="00345A83"/>
    <w:rsid w:val="00351F79"/>
    <w:rsid w:val="003565A5"/>
    <w:rsid w:val="0035688A"/>
    <w:rsid w:val="003678D0"/>
    <w:rsid w:val="003709AE"/>
    <w:rsid w:val="00371878"/>
    <w:rsid w:val="0037588C"/>
    <w:rsid w:val="00380535"/>
    <w:rsid w:val="003829EC"/>
    <w:rsid w:val="0038499D"/>
    <w:rsid w:val="00385135"/>
    <w:rsid w:val="0039096E"/>
    <w:rsid w:val="00390FC1"/>
    <w:rsid w:val="00392169"/>
    <w:rsid w:val="0039365D"/>
    <w:rsid w:val="00395EBD"/>
    <w:rsid w:val="003960A1"/>
    <w:rsid w:val="00397369"/>
    <w:rsid w:val="003A23D6"/>
    <w:rsid w:val="003A45E5"/>
    <w:rsid w:val="003A4C80"/>
    <w:rsid w:val="003A7026"/>
    <w:rsid w:val="003B066E"/>
    <w:rsid w:val="003B2F89"/>
    <w:rsid w:val="003B68BD"/>
    <w:rsid w:val="003C07BB"/>
    <w:rsid w:val="003C0CEA"/>
    <w:rsid w:val="003C14A6"/>
    <w:rsid w:val="003C31FF"/>
    <w:rsid w:val="003C6C2A"/>
    <w:rsid w:val="003C6FA3"/>
    <w:rsid w:val="003D0875"/>
    <w:rsid w:val="003D5993"/>
    <w:rsid w:val="003E0DA4"/>
    <w:rsid w:val="003E4EFB"/>
    <w:rsid w:val="003E6BA5"/>
    <w:rsid w:val="003E7DC9"/>
    <w:rsid w:val="003E7F4B"/>
    <w:rsid w:val="003F017F"/>
    <w:rsid w:val="003F2954"/>
    <w:rsid w:val="003F2C12"/>
    <w:rsid w:val="003F4198"/>
    <w:rsid w:val="003F5014"/>
    <w:rsid w:val="00410D71"/>
    <w:rsid w:val="00414303"/>
    <w:rsid w:val="00415AB5"/>
    <w:rsid w:val="00416256"/>
    <w:rsid w:val="00420A11"/>
    <w:rsid w:val="0042150E"/>
    <w:rsid w:val="00421E9A"/>
    <w:rsid w:val="004229F3"/>
    <w:rsid w:val="00423731"/>
    <w:rsid w:val="0042464B"/>
    <w:rsid w:val="004247C4"/>
    <w:rsid w:val="00426CF8"/>
    <w:rsid w:val="00426ED8"/>
    <w:rsid w:val="004274B8"/>
    <w:rsid w:val="00427F53"/>
    <w:rsid w:val="0043389C"/>
    <w:rsid w:val="00434100"/>
    <w:rsid w:val="004349DD"/>
    <w:rsid w:val="00434C0C"/>
    <w:rsid w:val="00436531"/>
    <w:rsid w:val="00436E0C"/>
    <w:rsid w:val="004373D9"/>
    <w:rsid w:val="00440C57"/>
    <w:rsid w:val="00441F71"/>
    <w:rsid w:val="0044232F"/>
    <w:rsid w:val="00447EB1"/>
    <w:rsid w:val="004506C9"/>
    <w:rsid w:val="004507E7"/>
    <w:rsid w:val="00450B93"/>
    <w:rsid w:val="00452756"/>
    <w:rsid w:val="00453C4E"/>
    <w:rsid w:val="00454BBD"/>
    <w:rsid w:val="0046346F"/>
    <w:rsid w:val="00463AB5"/>
    <w:rsid w:val="0046565B"/>
    <w:rsid w:val="0046795B"/>
    <w:rsid w:val="004706CF"/>
    <w:rsid w:val="004707DA"/>
    <w:rsid w:val="0047178D"/>
    <w:rsid w:val="00471B4A"/>
    <w:rsid w:val="004720ED"/>
    <w:rsid w:val="00472282"/>
    <w:rsid w:val="0047387E"/>
    <w:rsid w:val="00474BAA"/>
    <w:rsid w:val="00474D2E"/>
    <w:rsid w:val="00474DB0"/>
    <w:rsid w:val="0047683B"/>
    <w:rsid w:val="004806D3"/>
    <w:rsid w:val="00481D6E"/>
    <w:rsid w:val="00482D8E"/>
    <w:rsid w:val="0049045F"/>
    <w:rsid w:val="004915DB"/>
    <w:rsid w:val="00492AF1"/>
    <w:rsid w:val="0049544B"/>
    <w:rsid w:val="00496B1B"/>
    <w:rsid w:val="00497767"/>
    <w:rsid w:val="00497946"/>
    <w:rsid w:val="004A3024"/>
    <w:rsid w:val="004A40B0"/>
    <w:rsid w:val="004A5090"/>
    <w:rsid w:val="004A52EF"/>
    <w:rsid w:val="004A56FC"/>
    <w:rsid w:val="004A58B4"/>
    <w:rsid w:val="004B176B"/>
    <w:rsid w:val="004B3134"/>
    <w:rsid w:val="004B4563"/>
    <w:rsid w:val="004B4FC2"/>
    <w:rsid w:val="004B6FD7"/>
    <w:rsid w:val="004B7D45"/>
    <w:rsid w:val="004B7F59"/>
    <w:rsid w:val="004C22C6"/>
    <w:rsid w:val="004C3B75"/>
    <w:rsid w:val="004C3B80"/>
    <w:rsid w:val="004C469F"/>
    <w:rsid w:val="004C65F4"/>
    <w:rsid w:val="004C6609"/>
    <w:rsid w:val="004C7C10"/>
    <w:rsid w:val="004D0E65"/>
    <w:rsid w:val="004D1BA2"/>
    <w:rsid w:val="004E601F"/>
    <w:rsid w:val="004E611E"/>
    <w:rsid w:val="004E6C65"/>
    <w:rsid w:val="004E7EBC"/>
    <w:rsid w:val="004F11F7"/>
    <w:rsid w:val="004F5187"/>
    <w:rsid w:val="004F5CE1"/>
    <w:rsid w:val="004F6D15"/>
    <w:rsid w:val="00500477"/>
    <w:rsid w:val="00500E6B"/>
    <w:rsid w:val="00501088"/>
    <w:rsid w:val="00502402"/>
    <w:rsid w:val="00505F9A"/>
    <w:rsid w:val="005071CE"/>
    <w:rsid w:val="0051047C"/>
    <w:rsid w:val="00510573"/>
    <w:rsid w:val="0051153E"/>
    <w:rsid w:val="005123DB"/>
    <w:rsid w:val="005138FE"/>
    <w:rsid w:val="00514E0A"/>
    <w:rsid w:val="0051554B"/>
    <w:rsid w:val="00515944"/>
    <w:rsid w:val="00523C0D"/>
    <w:rsid w:val="00527690"/>
    <w:rsid w:val="005277E4"/>
    <w:rsid w:val="00527A3C"/>
    <w:rsid w:val="00532A4C"/>
    <w:rsid w:val="00534C6B"/>
    <w:rsid w:val="005374A2"/>
    <w:rsid w:val="00542055"/>
    <w:rsid w:val="00542BEC"/>
    <w:rsid w:val="00543B69"/>
    <w:rsid w:val="00553CA0"/>
    <w:rsid w:val="005540BC"/>
    <w:rsid w:val="00560543"/>
    <w:rsid w:val="00560E97"/>
    <w:rsid w:val="00561C52"/>
    <w:rsid w:val="0056268A"/>
    <w:rsid w:val="0056491B"/>
    <w:rsid w:val="0056672F"/>
    <w:rsid w:val="0056735F"/>
    <w:rsid w:val="00570063"/>
    <w:rsid w:val="005801B9"/>
    <w:rsid w:val="00580596"/>
    <w:rsid w:val="005809D2"/>
    <w:rsid w:val="00580C15"/>
    <w:rsid w:val="005830F7"/>
    <w:rsid w:val="00583DFD"/>
    <w:rsid w:val="0058534D"/>
    <w:rsid w:val="005853C8"/>
    <w:rsid w:val="00592221"/>
    <w:rsid w:val="00595199"/>
    <w:rsid w:val="0059661F"/>
    <w:rsid w:val="00597055"/>
    <w:rsid w:val="005975B4"/>
    <w:rsid w:val="005A1B42"/>
    <w:rsid w:val="005A27E8"/>
    <w:rsid w:val="005B0F76"/>
    <w:rsid w:val="005B1BDC"/>
    <w:rsid w:val="005B1E51"/>
    <w:rsid w:val="005B2ED7"/>
    <w:rsid w:val="005B3F22"/>
    <w:rsid w:val="005B5BDC"/>
    <w:rsid w:val="005C08CD"/>
    <w:rsid w:val="005C3536"/>
    <w:rsid w:val="005C37D0"/>
    <w:rsid w:val="005C459A"/>
    <w:rsid w:val="005C54D0"/>
    <w:rsid w:val="005D042C"/>
    <w:rsid w:val="005D1450"/>
    <w:rsid w:val="005D4974"/>
    <w:rsid w:val="005D5F18"/>
    <w:rsid w:val="005D6A16"/>
    <w:rsid w:val="005D77CF"/>
    <w:rsid w:val="005E00FD"/>
    <w:rsid w:val="005E2587"/>
    <w:rsid w:val="005E270A"/>
    <w:rsid w:val="005E4152"/>
    <w:rsid w:val="005F2308"/>
    <w:rsid w:val="005F397E"/>
    <w:rsid w:val="00600751"/>
    <w:rsid w:val="00610173"/>
    <w:rsid w:val="00610976"/>
    <w:rsid w:val="00611B52"/>
    <w:rsid w:val="006138CA"/>
    <w:rsid w:val="00614B90"/>
    <w:rsid w:val="00620908"/>
    <w:rsid w:val="00620AE0"/>
    <w:rsid w:val="0062193B"/>
    <w:rsid w:val="006231EC"/>
    <w:rsid w:val="00625F84"/>
    <w:rsid w:val="00631F48"/>
    <w:rsid w:val="00636E14"/>
    <w:rsid w:val="00637DDD"/>
    <w:rsid w:val="00643829"/>
    <w:rsid w:val="006462C5"/>
    <w:rsid w:val="00651444"/>
    <w:rsid w:val="0065266C"/>
    <w:rsid w:val="006533FE"/>
    <w:rsid w:val="00654E80"/>
    <w:rsid w:val="0065691F"/>
    <w:rsid w:val="00656FE0"/>
    <w:rsid w:val="00657B52"/>
    <w:rsid w:val="006603CB"/>
    <w:rsid w:val="00664BFD"/>
    <w:rsid w:val="00667E87"/>
    <w:rsid w:val="006704A3"/>
    <w:rsid w:val="00670B96"/>
    <w:rsid w:val="00670FB2"/>
    <w:rsid w:val="0067543E"/>
    <w:rsid w:val="006765C8"/>
    <w:rsid w:val="00677DEE"/>
    <w:rsid w:val="006830A2"/>
    <w:rsid w:val="00683C11"/>
    <w:rsid w:val="00685891"/>
    <w:rsid w:val="00687BFE"/>
    <w:rsid w:val="0069389A"/>
    <w:rsid w:val="00696046"/>
    <w:rsid w:val="006A27BB"/>
    <w:rsid w:val="006A298B"/>
    <w:rsid w:val="006B02F8"/>
    <w:rsid w:val="006B13D8"/>
    <w:rsid w:val="006B149E"/>
    <w:rsid w:val="006B226E"/>
    <w:rsid w:val="006B3495"/>
    <w:rsid w:val="006B43A5"/>
    <w:rsid w:val="006B7947"/>
    <w:rsid w:val="006B7DC4"/>
    <w:rsid w:val="006C4758"/>
    <w:rsid w:val="006C6261"/>
    <w:rsid w:val="006D022E"/>
    <w:rsid w:val="006D3993"/>
    <w:rsid w:val="006D3D2D"/>
    <w:rsid w:val="006D4845"/>
    <w:rsid w:val="006D5BFE"/>
    <w:rsid w:val="006D6042"/>
    <w:rsid w:val="006D776A"/>
    <w:rsid w:val="006E1380"/>
    <w:rsid w:val="006E1550"/>
    <w:rsid w:val="006E267B"/>
    <w:rsid w:val="006E7558"/>
    <w:rsid w:val="006F06DE"/>
    <w:rsid w:val="006F1F39"/>
    <w:rsid w:val="006F493A"/>
    <w:rsid w:val="006F4CEF"/>
    <w:rsid w:val="00701002"/>
    <w:rsid w:val="007020F8"/>
    <w:rsid w:val="0070349D"/>
    <w:rsid w:val="00703F38"/>
    <w:rsid w:val="007068DF"/>
    <w:rsid w:val="00711A15"/>
    <w:rsid w:val="00714E2E"/>
    <w:rsid w:val="007162B9"/>
    <w:rsid w:val="00720D37"/>
    <w:rsid w:val="0072171D"/>
    <w:rsid w:val="0072194F"/>
    <w:rsid w:val="0072467E"/>
    <w:rsid w:val="0072537C"/>
    <w:rsid w:val="007262EC"/>
    <w:rsid w:val="00726D1D"/>
    <w:rsid w:val="00730A2B"/>
    <w:rsid w:val="00735D98"/>
    <w:rsid w:val="00735F7F"/>
    <w:rsid w:val="00740406"/>
    <w:rsid w:val="00744558"/>
    <w:rsid w:val="00751609"/>
    <w:rsid w:val="00752951"/>
    <w:rsid w:val="00753A79"/>
    <w:rsid w:val="00754383"/>
    <w:rsid w:val="00754583"/>
    <w:rsid w:val="007546E0"/>
    <w:rsid w:val="00757A10"/>
    <w:rsid w:val="007600F6"/>
    <w:rsid w:val="00761334"/>
    <w:rsid w:val="0076188D"/>
    <w:rsid w:val="00762018"/>
    <w:rsid w:val="00762D19"/>
    <w:rsid w:val="00762D9E"/>
    <w:rsid w:val="0076460A"/>
    <w:rsid w:val="00764C23"/>
    <w:rsid w:val="007651A1"/>
    <w:rsid w:val="00765727"/>
    <w:rsid w:val="00766F9A"/>
    <w:rsid w:val="007711DE"/>
    <w:rsid w:val="0077221C"/>
    <w:rsid w:val="007764B4"/>
    <w:rsid w:val="007770E3"/>
    <w:rsid w:val="00777C1B"/>
    <w:rsid w:val="00777DC1"/>
    <w:rsid w:val="00780324"/>
    <w:rsid w:val="0078255B"/>
    <w:rsid w:val="007844B8"/>
    <w:rsid w:val="007910AE"/>
    <w:rsid w:val="007912B9"/>
    <w:rsid w:val="007913B4"/>
    <w:rsid w:val="00791ABB"/>
    <w:rsid w:val="00797969"/>
    <w:rsid w:val="007A085B"/>
    <w:rsid w:val="007A0908"/>
    <w:rsid w:val="007A0E5C"/>
    <w:rsid w:val="007A1C5D"/>
    <w:rsid w:val="007A2244"/>
    <w:rsid w:val="007A265A"/>
    <w:rsid w:val="007A4373"/>
    <w:rsid w:val="007A51D8"/>
    <w:rsid w:val="007A5CBA"/>
    <w:rsid w:val="007A6B42"/>
    <w:rsid w:val="007B05D8"/>
    <w:rsid w:val="007B3C60"/>
    <w:rsid w:val="007B4D46"/>
    <w:rsid w:val="007B5426"/>
    <w:rsid w:val="007B7467"/>
    <w:rsid w:val="007C3506"/>
    <w:rsid w:val="007C4F53"/>
    <w:rsid w:val="007C5202"/>
    <w:rsid w:val="007C527D"/>
    <w:rsid w:val="007D191C"/>
    <w:rsid w:val="007D4721"/>
    <w:rsid w:val="007D4C15"/>
    <w:rsid w:val="007D61A5"/>
    <w:rsid w:val="007D78CC"/>
    <w:rsid w:val="007E0A16"/>
    <w:rsid w:val="007E1B1E"/>
    <w:rsid w:val="007E2215"/>
    <w:rsid w:val="007E2685"/>
    <w:rsid w:val="007E2C7F"/>
    <w:rsid w:val="007E3611"/>
    <w:rsid w:val="007E74DA"/>
    <w:rsid w:val="007F007E"/>
    <w:rsid w:val="007F0D39"/>
    <w:rsid w:val="007F1C47"/>
    <w:rsid w:val="007F2194"/>
    <w:rsid w:val="007F3448"/>
    <w:rsid w:val="007F7098"/>
    <w:rsid w:val="008049D9"/>
    <w:rsid w:val="00812E77"/>
    <w:rsid w:val="00813CD4"/>
    <w:rsid w:val="00814048"/>
    <w:rsid w:val="00814E30"/>
    <w:rsid w:val="0081573D"/>
    <w:rsid w:val="00816BC8"/>
    <w:rsid w:val="00817A8A"/>
    <w:rsid w:val="00820E5F"/>
    <w:rsid w:val="008243E6"/>
    <w:rsid w:val="00826212"/>
    <w:rsid w:val="008270C8"/>
    <w:rsid w:val="00832506"/>
    <w:rsid w:val="0083490F"/>
    <w:rsid w:val="00835C69"/>
    <w:rsid w:val="00836D48"/>
    <w:rsid w:val="00842A62"/>
    <w:rsid w:val="00845F7E"/>
    <w:rsid w:val="00846519"/>
    <w:rsid w:val="0085088C"/>
    <w:rsid w:val="00850AF5"/>
    <w:rsid w:val="00852D6D"/>
    <w:rsid w:val="00853E6C"/>
    <w:rsid w:val="00855F0A"/>
    <w:rsid w:val="00856647"/>
    <w:rsid w:val="00857296"/>
    <w:rsid w:val="00860A24"/>
    <w:rsid w:val="0086112B"/>
    <w:rsid w:val="008624C3"/>
    <w:rsid w:val="00862C1C"/>
    <w:rsid w:val="00867670"/>
    <w:rsid w:val="00873DD4"/>
    <w:rsid w:val="0087539A"/>
    <w:rsid w:val="008759C2"/>
    <w:rsid w:val="00880863"/>
    <w:rsid w:val="00882DA3"/>
    <w:rsid w:val="0088344B"/>
    <w:rsid w:val="00884DE6"/>
    <w:rsid w:val="008851AE"/>
    <w:rsid w:val="00885E19"/>
    <w:rsid w:val="008862C1"/>
    <w:rsid w:val="00886B16"/>
    <w:rsid w:val="00890BFF"/>
    <w:rsid w:val="008917FC"/>
    <w:rsid w:val="008926F2"/>
    <w:rsid w:val="0089292E"/>
    <w:rsid w:val="00895998"/>
    <w:rsid w:val="00895B9D"/>
    <w:rsid w:val="00896DF1"/>
    <w:rsid w:val="008974FE"/>
    <w:rsid w:val="00897B08"/>
    <w:rsid w:val="008A0AC9"/>
    <w:rsid w:val="008A11B6"/>
    <w:rsid w:val="008A4386"/>
    <w:rsid w:val="008A472F"/>
    <w:rsid w:val="008B4D3A"/>
    <w:rsid w:val="008B6BB0"/>
    <w:rsid w:val="008C12A6"/>
    <w:rsid w:val="008C24B0"/>
    <w:rsid w:val="008C2932"/>
    <w:rsid w:val="008C30C8"/>
    <w:rsid w:val="008C3B2D"/>
    <w:rsid w:val="008C3EC7"/>
    <w:rsid w:val="008C52A7"/>
    <w:rsid w:val="008C5ED6"/>
    <w:rsid w:val="008C5FDE"/>
    <w:rsid w:val="008C7811"/>
    <w:rsid w:val="008D7ACD"/>
    <w:rsid w:val="008E34F0"/>
    <w:rsid w:val="008F0610"/>
    <w:rsid w:val="008F1F8E"/>
    <w:rsid w:val="008F2100"/>
    <w:rsid w:val="008F4618"/>
    <w:rsid w:val="008F60B0"/>
    <w:rsid w:val="00902EA1"/>
    <w:rsid w:val="009049E2"/>
    <w:rsid w:val="00913BD5"/>
    <w:rsid w:val="00913C56"/>
    <w:rsid w:val="0091559A"/>
    <w:rsid w:val="009160B1"/>
    <w:rsid w:val="009222AB"/>
    <w:rsid w:val="00923F52"/>
    <w:rsid w:val="009247BE"/>
    <w:rsid w:val="0092499E"/>
    <w:rsid w:val="009252D0"/>
    <w:rsid w:val="0093153F"/>
    <w:rsid w:val="00931965"/>
    <w:rsid w:val="00934391"/>
    <w:rsid w:val="0093582C"/>
    <w:rsid w:val="00935F9F"/>
    <w:rsid w:val="00936D7E"/>
    <w:rsid w:val="00936FBC"/>
    <w:rsid w:val="00940EAE"/>
    <w:rsid w:val="009414BD"/>
    <w:rsid w:val="0094171B"/>
    <w:rsid w:val="00943484"/>
    <w:rsid w:val="00944B40"/>
    <w:rsid w:val="00946258"/>
    <w:rsid w:val="00946BC5"/>
    <w:rsid w:val="00947AEC"/>
    <w:rsid w:val="00950BEB"/>
    <w:rsid w:val="009517C5"/>
    <w:rsid w:val="009539EA"/>
    <w:rsid w:val="009547E3"/>
    <w:rsid w:val="00956252"/>
    <w:rsid w:val="00956B0B"/>
    <w:rsid w:val="00960B52"/>
    <w:rsid w:val="0096166A"/>
    <w:rsid w:val="00964621"/>
    <w:rsid w:val="00966D09"/>
    <w:rsid w:val="00970ADC"/>
    <w:rsid w:val="00972FAE"/>
    <w:rsid w:val="009755E3"/>
    <w:rsid w:val="00981149"/>
    <w:rsid w:val="009830A7"/>
    <w:rsid w:val="0098340A"/>
    <w:rsid w:val="0098653E"/>
    <w:rsid w:val="009910AD"/>
    <w:rsid w:val="00993B00"/>
    <w:rsid w:val="009949BC"/>
    <w:rsid w:val="00997747"/>
    <w:rsid w:val="009A1739"/>
    <w:rsid w:val="009B19F9"/>
    <w:rsid w:val="009B1B39"/>
    <w:rsid w:val="009B45AC"/>
    <w:rsid w:val="009B62B4"/>
    <w:rsid w:val="009D1A0A"/>
    <w:rsid w:val="009E2A08"/>
    <w:rsid w:val="009E3777"/>
    <w:rsid w:val="009E531A"/>
    <w:rsid w:val="009F2EC1"/>
    <w:rsid w:val="009F3686"/>
    <w:rsid w:val="009F4327"/>
    <w:rsid w:val="009F6338"/>
    <w:rsid w:val="00A00ABC"/>
    <w:rsid w:val="00A00CB4"/>
    <w:rsid w:val="00A01C82"/>
    <w:rsid w:val="00A058BA"/>
    <w:rsid w:val="00A06923"/>
    <w:rsid w:val="00A11212"/>
    <w:rsid w:val="00A117E5"/>
    <w:rsid w:val="00A11C6C"/>
    <w:rsid w:val="00A141B6"/>
    <w:rsid w:val="00A159CF"/>
    <w:rsid w:val="00A1627B"/>
    <w:rsid w:val="00A20BD8"/>
    <w:rsid w:val="00A22F24"/>
    <w:rsid w:val="00A30304"/>
    <w:rsid w:val="00A30389"/>
    <w:rsid w:val="00A307AB"/>
    <w:rsid w:val="00A3399C"/>
    <w:rsid w:val="00A34244"/>
    <w:rsid w:val="00A357F0"/>
    <w:rsid w:val="00A41F0D"/>
    <w:rsid w:val="00A42B83"/>
    <w:rsid w:val="00A42D67"/>
    <w:rsid w:val="00A43126"/>
    <w:rsid w:val="00A43743"/>
    <w:rsid w:val="00A44B9E"/>
    <w:rsid w:val="00A466F8"/>
    <w:rsid w:val="00A46FB9"/>
    <w:rsid w:val="00A5288D"/>
    <w:rsid w:val="00A53453"/>
    <w:rsid w:val="00A53D05"/>
    <w:rsid w:val="00A55872"/>
    <w:rsid w:val="00A55CB9"/>
    <w:rsid w:val="00A562BF"/>
    <w:rsid w:val="00A56AA2"/>
    <w:rsid w:val="00A575DD"/>
    <w:rsid w:val="00A60274"/>
    <w:rsid w:val="00A62DFF"/>
    <w:rsid w:val="00A6691C"/>
    <w:rsid w:val="00A73B33"/>
    <w:rsid w:val="00A753B6"/>
    <w:rsid w:val="00A81B31"/>
    <w:rsid w:val="00A84B1F"/>
    <w:rsid w:val="00A85DAE"/>
    <w:rsid w:val="00A87A38"/>
    <w:rsid w:val="00A907FA"/>
    <w:rsid w:val="00A912AE"/>
    <w:rsid w:val="00A93D62"/>
    <w:rsid w:val="00A96179"/>
    <w:rsid w:val="00A9682E"/>
    <w:rsid w:val="00A96B2A"/>
    <w:rsid w:val="00A96D50"/>
    <w:rsid w:val="00AA1322"/>
    <w:rsid w:val="00AA18DF"/>
    <w:rsid w:val="00AB1704"/>
    <w:rsid w:val="00AB35E7"/>
    <w:rsid w:val="00AB4A01"/>
    <w:rsid w:val="00AB78AA"/>
    <w:rsid w:val="00AC19C1"/>
    <w:rsid w:val="00AC1D65"/>
    <w:rsid w:val="00AC545D"/>
    <w:rsid w:val="00AC73F8"/>
    <w:rsid w:val="00AD077C"/>
    <w:rsid w:val="00AD3376"/>
    <w:rsid w:val="00AD50AA"/>
    <w:rsid w:val="00AD6408"/>
    <w:rsid w:val="00AE126D"/>
    <w:rsid w:val="00AE1495"/>
    <w:rsid w:val="00AE4F51"/>
    <w:rsid w:val="00AF2444"/>
    <w:rsid w:val="00AF3CF4"/>
    <w:rsid w:val="00AF4025"/>
    <w:rsid w:val="00AF4810"/>
    <w:rsid w:val="00AF645E"/>
    <w:rsid w:val="00AF64D9"/>
    <w:rsid w:val="00B006FA"/>
    <w:rsid w:val="00B015F3"/>
    <w:rsid w:val="00B0563D"/>
    <w:rsid w:val="00B06FCD"/>
    <w:rsid w:val="00B10F21"/>
    <w:rsid w:val="00B1337C"/>
    <w:rsid w:val="00B141BE"/>
    <w:rsid w:val="00B149BB"/>
    <w:rsid w:val="00B14A84"/>
    <w:rsid w:val="00B17E33"/>
    <w:rsid w:val="00B21B16"/>
    <w:rsid w:val="00B21CF0"/>
    <w:rsid w:val="00B23067"/>
    <w:rsid w:val="00B27FF5"/>
    <w:rsid w:val="00B33209"/>
    <w:rsid w:val="00B41059"/>
    <w:rsid w:val="00B43ED6"/>
    <w:rsid w:val="00B46AFC"/>
    <w:rsid w:val="00B52F6B"/>
    <w:rsid w:val="00B54184"/>
    <w:rsid w:val="00B541BD"/>
    <w:rsid w:val="00B546A1"/>
    <w:rsid w:val="00B547F1"/>
    <w:rsid w:val="00B5486F"/>
    <w:rsid w:val="00B54C26"/>
    <w:rsid w:val="00B569A3"/>
    <w:rsid w:val="00B6020C"/>
    <w:rsid w:val="00B6035F"/>
    <w:rsid w:val="00B605AB"/>
    <w:rsid w:val="00B66B4E"/>
    <w:rsid w:val="00B67C4E"/>
    <w:rsid w:val="00B723EF"/>
    <w:rsid w:val="00B73C93"/>
    <w:rsid w:val="00B76614"/>
    <w:rsid w:val="00B806F1"/>
    <w:rsid w:val="00B80BA1"/>
    <w:rsid w:val="00B80DC3"/>
    <w:rsid w:val="00B813E4"/>
    <w:rsid w:val="00B83273"/>
    <w:rsid w:val="00B838AD"/>
    <w:rsid w:val="00B8729C"/>
    <w:rsid w:val="00B95A75"/>
    <w:rsid w:val="00B95B16"/>
    <w:rsid w:val="00B962E9"/>
    <w:rsid w:val="00B963F1"/>
    <w:rsid w:val="00BA11B3"/>
    <w:rsid w:val="00BA18C6"/>
    <w:rsid w:val="00BA4D44"/>
    <w:rsid w:val="00BA4D52"/>
    <w:rsid w:val="00BA7B7B"/>
    <w:rsid w:val="00BB4BC3"/>
    <w:rsid w:val="00BC01E6"/>
    <w:rsid w:val="00BC0A76"/>
    <w:rsid w:val="00BC4827"/>
    <w:rsid w:val="00BC5014"/>
    <w:rsid w:val="00BC520C"/>
    <w:rsid w:val="00BC7C07"/>
    <w:rsid w:val="00BD065D"/>
    <w:rsid w:val="00BD114E"/>
    <w:rsid w:val="00BD29D4"/>
    <w:rsid w:val="00BD635A"/>
    <w:rsid w:val="00BD6BE7"/>
    <w:rsid w:val="00BD74C4"/>
    <w:rsid w:val="00BE24A2"/>
    <w:rsid w:val="00BE253C"/>
    <w:rsid w:val="00BE64F3"/>
    <w:rsid w:val="00BE7EE6"/>
    <w:rsid w:val="00BF00A1"/>
    <w:rsid w:val="00BF207A"/>
    <w:rsid w:val="00BF2B2B"/>
    <w:rsid w:val="00BF316F"/>
    <w:rsid w:val="00BF360B"/>
    <w:rsid w:val="00BF468E"/>
    <w:rsid w:val="00BF6050"/>
    <w:rsid w:val="00BF7FBF"/>
    <w:rsid w:val="00C005F4"/>
    <w:rsid w:val="00C00BC5"/>
    <w:rsid w:val="00C00EFE"/>
    <w:rsid w:val="00C0173F"/>
    <w:rsid w:val="00C0345E"/>
    <w:rsid w:val="00C03998"/>
    <w:rsid w:val="00C116A8"/>
    <w:rsid w:val="00C118AB"/>
    <w:rsid w:val="00C138FD"/>
    <w:rsid w:val="00C144DA"/>
    <w:rsid w:val="00C20E11"/>
    <w:rsid w:val="00C211D1"/>
    <w:rsid w:val="00C265CA"/>
    <w:rsid w:val="00C26EA5"/>
    <w:rsid w:val="00C310D4"/>
    <w:rsid w:val="00C3153B"/>
    <w:rsid w:val="00C345D3"/>
    <w:rsid w:val="00C35445"/>
    <w:rsid w:val="00C35621"/>
    <w:rsid w:val="00C3634E"/>
    <w:rsid w:val="00C367A4"/>
    <w:rsid w:val="00C36F97"/>
    <w:rsid w:val="00C36FD5"/>
    <w:rsid w:val="00C46909"/>
    <w:rsid w:val="00C47494"/>
    <w:rsid w:val="00C50EB0"/>
    <w:rsid w:val="00C532A7"/>
    <w:rsid w:val="00C53A45"/>
    <w:rsid w:val="00C56006"/>
    <w:rsid w:val="00C6168B"/>
    <w:rsid w:val="00C64C02"/>
    <w:rsid w:val="00C65ECF"/>
    <w:rsid w:val="00C72183"/>
    <w:rsid w:val="00C7343C"/>
    <w:rsid w:val="00C7374B"/>
    <w:rsid w:val="00C73A41"/>
    <w:rsid w:val="00C82850"/>
    <w:rsid w:val="00C8581C"/>
    <w:rsid w:val="00C90746"/>
    <w:rsid w:val="00C90A69"/>
    <w:rsid w:val="00C941C4"/>
    <w:rsid w:val="00C94DDE"/>
    <w:rsid w:val="00C95140"/>
    <w:rsid w:val="00C96FE4"/>
    <w:rsid w:val="00C9742B"/>
    <w:rsid w:val="00CA0BED"/>
    <w:rsid w:val="00CA1252"/>
    <w:rsid w:val="00CA424F"/>
    <w:rsid w:val="00CA5FD1"/>
    <w:rsid w:val="00CA6488"/>
    <w:rsid w:val="00CA7F9B"/>
    <w:rsid w:val="00CB0382"/>
    <w:rsid w:val="00CB111A"/>
    <w:rsid w:val="00CB728F"/>
    <w:rsid w:val="00CB7B95"/>
    <w:rsid w:val="00CC1882"/>
    <w:rsid w:val="00CC59D2"/>
    <w:rsid w:val="00CC6274"/>
    <w:rsid w:val="00CC73EC"/>
    <w:rsid w:val="00CC772A"/>
    <w:rsid w:val="00CC77B7"/>
    <w:rsid w:val="00CD012F"/>
    <w:rsid w:val="00CD3999"/>
    <w:rsid w:val="00CD49F4"/>
    <w:rsid w:val="00CD4B17"/>
    <w:rsid w:val="00CD5CB8"/>
    <w:rsid w:val="00CD6F4D"/>
    <w:rsid w:val="00CD7449"/>
    <w:rsid w:val="00CE050D"/>
    <w:rsid w:val="00CE14E9"/>
    <w:rsid w:val="00CE4C6E"/>
    <w:rsid w:val="00CE64AD"/>
    <w:rsid w:val="00CE67C0"/>
    <w:rsid w:val="00CE7033"/>
    <w:rsid w:val="00CE760D"/>
    <w:rsid w:val="00CE7A5D"/>
    <w:rsid w:val="00CF0696"/>
    <w:rsid w:val="00CF0C9B"/>
    <w:rsid w:val="00CF1FBE"/>
    <w:rsid w:val="00CF346A"/>
    <w:rsid w:val="00CF43F0"/>
    <w:rsid w:val="00CF4812"/>
    <w:rsid w:val="00CF7A6B"/>
    <w:rsid w:val="00D00921"/>
    <w:rsid w:val="00D03BA1"/>
    <w:rsid w:val="00D041D7"/>
    <w:rsid w:val="00D055E8"/>
    <w:rsid w:val="00D0729C"/>
    <w:rsid w:val="00D07646"/>
    <w:rsid w:val="00D1022B"/>
    <w:rsid w:val="00D1046E"/>
    <w:rsid w:val="00D10C08"/>
    <w:rsid w:val="00D1252E"/>
    <w:rsid w:val="00D17C4F"/>
    <w:rsid w:val="00D22913"/>
    <w:rsid w:val="00D254F1"/>
    <w:rsid w:val="00D26782"/>
    <w:rsid w:val="00D26BDC"/>
    <w:rsid w:val="00D348F0"/>
    <w:rsid w:val="00D35DEE"/>
    <w:rsid w:val="00D42976"/>
    <w:rsid w:val="00D435AC"/>
    <w:rsid w:val="00D44D3D"/>
    <w:rsid w:val="00D463EA"/>
    <w:rsid w:val="00D501AB"/>
    <w:rsid w:val="00D51171"/>
    <w:rsid w:val="00D52084"/>
    <w:rsid w:val="00D5249F"/>
    <w:rsid w:val="00D53E5A"/>
    <w:rsid w:val="00D540F2"/>
    <w:rsid w:val="00D5664C"/>
    <w:rsid w:val="00D62B21"/>
    <w:rsid w:val="00D658B5"/>
    <w:rsid w:val="00D663F4"/>
    <w:rsid w:val="00D6670A"/>
    <w:rsid w:val="00D7079E"/>
    <w:rsid w:val="00D74558"/>
    <w:rsid w:val="00D74A87"/>
    <w:rsid w:val="00D76943"/>
    <w:rsid w:val="00D77C49"/>
    <w:rsid w:val="00D81034"/>
    <w:rsid w:val="00D83440"/>
    <w:rsid w:val="00D84862"/>
    <w:rsid w:val="00D873F3"/>
    <w:rsid w:val="00D91C3B"/>
    <w:rsid w:val="00D924B9"/>
    <w:rsid w:val="00D92817"/>
    <w:rsid w:val="00D97FAC"/>
    <w:rsid w:val="00DA2451"/>
    <w:rsid w:val="00DA25F1"/>
    <w:rsid w:val="00DA5819"/>
    <w:rsid w:val="00DA5D79"/>
    <w:rsid w:val="00DA6BBF"/>
    <w:rsid w:val="00DA6D4F"/>
    <w:rsid w:val="00DB06FF"/>
    <w:rsid w:val="00DB0E4A"/>
    <w:rsid w:val="00DB40EF"/>
    <w:rsid w:val="00DC2FF2"/>
    <w:rsid w:val="00DC6347"/>
    <w:rsid w:val="00DD2A12"/>
    <w:rsid w:val="00DD3421"/>
    <w:rsid w:val="00DD3976"/>
    <w:rsid w:val="00DD4631"/>
    <w:rsid w:val="00DD6B23"/>
    <w:rsid w:val="00DE0DA2"/>
    <w:rsid w:val="00DE1D1E"/>
    <w:rsid w:val="00DE3444"/>
    <w:rsid w:val="00DE62D8"/>
    <w:rsid w:val="00DE70FA"/>
    <w:rsid w:val="00DE7149"/>
    <w:rsid w:val="00DF319F"/>
    <w:rsid w:val="00DF7C29"/>
    <w:rsid w:val="00DF7DBD"/>
    <w:rsid w:val="00E00F8E"/>
    <w:rsid w:val="00E01548"/>
    <w:rsid w:val="00E114C3"/>
    <w:rsid w:val="00E11A7B"/>
    <w:rsid w:val="00E13725"/>
    <w:rsid w:val="00E140CA"/>
    <w:rsid w:val="00E15318"/>
    <w:rsid w:val="00E162F4"/>
    <w:rsid w:val="00E22B46"/>
    <w:rsid w:val="00E22FE6"/>
    <w:rsid w:val="00E233B0"/>
    <w:rsid w:val="00E24DC8"/>
    <w:rsid w:val="00E26F79"/>
    <w:rsid w:val="00E27D07"/>
    <w:rsid w:val="00E340C0"/>
    <w:rsid w:val="00E37847"/>
    <w:rsid w:val="00E45335"/>
    <w:rsid w:val="00E471A6"/>
    <w:rsid w:val="00E4733C"/>
    <w:rsid w:val="00E526D2"/>
    <w:rsid w:val="00E52EDD"/>
    <w:rsid w:val="00E5548F"/>
    <w:rsid w:val="00E616F6"/>
    <w:rsid w:val="00E62D90"/>
    <w:rsid w:val="00E654D8"/>
    <w:rsid w:val="00E65622"/>
    <w:rsid w:val="00E6673F"/>
    <w:rsid w:val="00E66B40"/>
    <w:rsid w:val="00E70133"/>
    <w:rsid w:val="00E70718"/>
    <w:rsid w:val="00E7195F"/>
    <w:rsid w:val="00E743E6"/>
    <w:rsid w:val="00E744BF"/>
    <w:rsid w:val="00E761B4"/>
    <w:rsid w:val="00E81C94"/>
    <w:rsid w:val="00E84590"/>
    <w:rsid w:val="00E84B6C"/>
    <w:rsid w:val="00E86538"/>
    <w:rsid w:val="00E8720F"/>
    <w:rsid w:val="00E90B58"/>
    <w:rsid w:val="00E91E7C"/>
    <w:rsid w:val="00E96015"/>
    <w:rsid w:val="00E966C6"/>
    <w:rsid w:val="00EA2582"/>
    <w:rsid w:val="00EA5E04"/>
    <w:rsid w:val="00EB0711"/>
    <w:rsid w:val="00EB1098"/>
    <w:rsid w:val="00EB65DF"/>
    <w:rsid w:val="00EB76FC"/>
    <w:rsid w:val="00EC0860"/>
    <w:rsid w:val="00EC317B"/>
    <w:rsid w:val="00EC3AA5"/>
    <w:rsid w:val="00EC3BE5"/>
    <w:rsid w:val="00EC3E0F"/>
    <w:rsid w:val="00ED1628"/>
    <w:rsid w:val="00ED3CA6"/>
    <w:rsid w:val="00EE160C"/>
    <w:rsid w:val="00EE31D0"/>
    <w:rsid w:val="00EE3CCF"/>
    <w:rsid w:val="00EE4148"/>
    <w:rsid w:val="00EE7BE2"/>
    <w:rsid w:val="00EF02CA"/>
    <w:rsid w:val="00EF17C6"/>
    <w:rsid w:val="00EF1CCF"/>
    <w:rsid w:val="00EF53F8"/>
    <w:rsid w:val="00F01DDD"/>
    <w:rsid w:val="00F03B29"/>
    <w:rsid w:val="00F0451B"/>
    <w:rsid w:val="00F058EC"/>
    <w:rsid w:val="00F1118F"/>
    <w:rsid w:val="00F11715"/>
    <w:rsid w:val="00F11C7A"/>
    <w:rsid w:val="00F152EE"/>
    <w:rsid w:val="00F160C9"/>
    <w:rsid w:val="00F16B67"/>
    <w:rsid w:val="00F21100"/>
    <w:rsid w:val="00F2163C"/>
    <w:rsid w:val="00F216D8"/>
    <w:rsid w:val="00F31A22"/>
    <w:rsid w:val="00F321A1"/>
    <w:rsid w:val="00F32C6F"/>
    <w:rsid w:val="00F34223"/>
    <w:rsid w:val="00F344D9"/>
    <w:rsid w:val="00F44127"/>
    <w:rsid w:val="00F442C6"/>
    <w:rsid w:val="00F4442D"/>
    <w:rsid w:val="00F44B24"/>
    <w:rsid w:val="00F5324F"/>
    <w:rsid w:val="00F54AC7"/>
    <w:rsid w:val="00F54D7D"/>
    <w:rsid w:val="00F5634E"/>
    <w:rsid w:val="00F56F31"/>
    <w:rsid w:val="00F5776C"/>
    <w:rsid w:val="00F6143C"/>
    <w:rsid w:val="00F61483"/>
    <w:rsid w:val="00F636F3"/>
    <w:rsid w:val="00F6755F"/>
    <w:rsid w:val="00F67833"/>
    <w:rsid w:val="00F70661"/>
    <w:rsid w:val="00F70BA7"/>
    <w:rsid w:val="00F72DCD"/>
    <w:rsid w:val="00F748A4"/>
    <w:rsid w:val="00F754A3"/>
    <w:rsid w:val="00F778BA"/>
    <w:rsid w:val="00F77E59"/>
    <w:rsid w:val="00F8530B"/>
    <w:rsid w:val="00F86203"/>
    <w:rsid w:val="00F90EEC"/>
    <w:rsid w:val="00F92415"/>
    <w:rsid w:val="00F946E3"/>
    <w:rsid w:val="00F94CF8"/>
    <w:rsid w:val="00F95F4F"/>
    <w:rsid w:val="00F96050"/>
    <w:rsid w:val="00F96C2E"/>
    <w:rsid w:val="00F96D57"/>
    <w:rsid w:val="00F97C6E"/>
    <w:rsid w:val="00FA5173"/>
    <w:rsid w:val="00FA541D"/>
    <w:rsid w:val="00FA7A8B"/>
    <w:rsid w:val="00FB01EF"/>
    <w:rsid w:val="00FB0D62"/>
    <w:rsid w:val="00FB1791"/>
    <w:rsid w:val="00FB23C9"/>
    <w:rsid w:val="00FB3085"/>
    <w:rsid w:val="00FB4010"/>
    <w:rsid w:val="00FB4103"/>
    <w:rsid w:val="00FB7A19"/>
    <w:rsid w:val="00FC0183"/>
    <w:rsid w:val="00FC06FA"/>
    <w:rsid w:val="00FC700A"/>
    <w:rsid w:val="00FD156B"/>
    <w:rsid w:val="00FD4CA9"/>
    <w:rsid w:val="00FD723B"/>
    <w:rsid w:val="00FE0892"/>
    <w:rsid w:val="00FE0DCD"/>
    <w:rsid w:val="00FE199F"/>
    <w:rsid w:val="00FE3990"/>
    <w:rsid w:val="00FE50B0"/>
    <w:rsid w:val="00FF00B5"/>
    <w:rsid w:val="00FF184C"/>
    <w:rsid w:val="00FF2D95"/>
    <w:rsid w:val="00FF3421"/>
    <w:rsid w:val="00FF51EF"/>
    <w:rsid w:val="00FF724A"/>
    <w:rsid w:val="00FF7D3B"/>
    <w:rsid w:val="00FF7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3F4D"/>
  <w15:chartTrackingRefBased/>
  <w15:docId w15:val="{718B802B-B739-4FDB-9622-F237BCEB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0D4"/>
    <w:pPr>
      <w:suppressAutoHyphens/>
      <w:overflowPunct w:val="0"/>
      <w:autoSpaceDE w:val="0"/>
      <w:textAlignment w:val="baseline"/>
    </w:pPr>
    <w:rPr>
      <w:sz w:val="24"/>
      <w:lang w:eastAsia="ar-SA"/>
    </w:rPr>
  </w:style>
  <w:style w:type="paragraph" w:styleId="Heading1">
    <w:name w:val="heading 1"/>
    <w:basedOn w:val="Normal"/>
    <w:next w:val="Normal"/>
    <w:link w:val="Heading1Char"/>
    <w:qFormat/>
    <w:pPr>
      <w:keepNext/>
      <w:numPr>
        <w:numId w:val="1"/>
      </w:numPr>
      <w:spacing w:before="240" w:after="60"/>
      <w:outlineLvl w:val="0"/>
    </w:pPr>
    <w:rPr>
      <w:rFonts w:ascii="Arial" w:hAnsi="Arial"/>
      <w:b/>
      <w:kern w:val="1"/>
      <w:sz w:val="32"/>
    </w:rPr>
  </w:style>
  <w:style w:type="paragraph" w:styleId="Heading2">
    <w:name w:val="heading 2"/>
    <w:basedOn w:val="Normal"/>
    <w:next w:val="Normal"/>
    <w:link w:val="Heading2Char"/>
    <w:qFormat/>
    <w:pPr>
      <w:keepNext/>
      <w:numPr>
        <w:ilvl w:val="1"/>
        <w:numId w:val="1"/>
      </w:numPr>
      <w:outlineLvl w:val="1"/>
    </w:pPr>
    <w:rPr>
      <w:b/>
      <w:bCs/>
      <w:sz w:val="22"/>
      <w:lang w:val="de-DE"/>
    </w:rPr>
  </w:style>
  <w:style w:type="paragraph" w:styleId="Heading3">
    <w:name w:val="heading 3"/>
    <w:aliases w:val="Overskrift 3 indholdsfortegn.,§1.1.1,§1.1.1."/>
    <w:basedOn w:val="Normal"/>
    <w:next w:val="Normal"/>
    <w:qFormat/>
    <w:pPr>
      <w:keepNext/>
      <w:numPr>
        <w:ilvl w:val="2"/>
        <w:numId w:val="1"/>
      </w:numPr>
      <w:spacing w:before="120" w:after="120"/>
      <w:ind w:left="284"/>
      <w:outlineLvl w:val="2"/>
    </w:pPr>
  </w:style>
  <w:style w:type="paragraph" w:styleId="Heading4">
    <w:name w:val="heading 4"/>
    <w:basedOn w:val="Normal"/>
    <w:next w:val="Normal"/>
    <w:link w:val="Heading4Char"/>
    <w:unhideWhenUsed/>
    <w:qFormat/>
    <w:rsid w:val="00215F41"/>
    <w:pPr>
      <w:keepNext/>
      <w:spacing w:before="240" w:after="60"/>
      <w:outlineLvl w:val="3"/>
    </w:pPr>
    <w:rPr>
      <w:rFonts w:ascii="Calibri" w:hAnsi="Calibri"/>
      <w:b/>
      <w:bCs/>
      <w:sz w:val="28"/>
      <w:szCs w:val="28"/>
    </w:rPr>
  </w:style>
  <w:style w:type="paragraph" w:styleId="Heading5">
    <w:name w:val="heading 5"/>
    <w:basedOn w:val="Normal"/>
    <w:next w:val="Normal"/>
    <w:qFormat/>
    <w:pPr>
      <w:keepNext/>
      <w:numPr>
        <w:ilvl w:val="4"/>
        <w:numId w:val="1"/>
      </w:numPr>
      <w:spacing w:line="360" w:lineRule="auto"/>
      <w:ind w:left="708"/>
      <w:jc w:val="both"/>
      <w:outlineLvl w:val="4"/>
    </w:pPr>
    <w:rPr>
      <w:b/>
      <w:bCs/>
      <w:sz w:val="22"/>
      <w:szCs w:val="22"/>
    </w:rPr>
  </w:style>
  <w:style w:type="paragraph" w:styleId="Heading6">
    <w:name w:val="heading 6"/>
    <w:basedOn w:val="Normal"/>
    <w:next w:val="Normal"/>
    <w:link w:val="Heading6Char"/>
    <w:qFormat/>
    <w:rsid w:val="005830F7"/>
    <w:pPr>
      <w:keepNext/>
      <w:overflowPunct/>
      <w:autoSpaceDE/>
      <w:spacing w:before="480" w:after="1080"/>
      <w:ind w:left="567" w:right="-284"/>
      <w:textAlignment w:val="auto"/>
      <w:outlineLvl w:val="5"/>
    </w:pPr>
    <w:rPr>
      <w:b/>
      <w:bCs/>
      <w:i/>
      <w:sz w:val="36"/>
    </w:rPr>
  </w:style>
  <w:style w:type="paragraph" w:styleId="Heading7">
    <w:name w:val="heading 7"/>
    <w:basedOn w:val="Normal"/>
    <w:next w:val="Normal"/>
    <w:link w:val="Heading7Char"/>
    <w:qFormat/>
    <w:pPr>
      <w:keepNext/>
      <w:jc w:val="both"/>
      <w:outlineLvl w:val="6"/>
    </w:pPr>
    <w:rPr>
      <w:b/>
      <w:bCs/>
      <w:i/>
      <w:iCs/>
      <w:szCs w:val="26"/>
      <w:lang w:val="x-none"/>
    </w:rPr>
  </w:style>
  <w:style w:type="paragraph" w:styleId="Heading8">
    <w:name w:val="heading 8"/>
    <w:basedOn w:val="Normal"/>
    <w:next w:val="Normal"/>
    <w:link w:val="Heading8Char"/>
    <w:qFormat/>
    <w:rsid w:val="005830F7"/>
    <w:pPr>
      <w:keepNext/>
      <w:overflowPunct/>
      <w:autoSpaceDE/>
      <w:jc w:val="center"/>
      <w:textAlignment w:val="auto"/>
      <w:outlineLvl w:val="7"/>
    </w:pPr>
    <w:rPr>
      <w:b/>
      <w:bCs/>
      <w:i/>
      <w:iCs/>
      <w:lang w:val="x-none"/>
    </w:rPr>
  </w:style>
  <w:style w:type="paragraph" w:styleId="Heading9">
    <w:name w:val="heading 9"/>
    <w:basedOn w:val="Normal"/>
    <w:next w:val="Normal"/>
    <w:link w:val="Heading9Char"/>
    <w:qFormat/>
    <w:rsid w:val="005830F7"/>
    <w:pPr>
      <w:keepNext/>
      <w:numPr>
        <w:ilvl w:val="8"/>
        <w:numId w:val="2"/>
      </w:numPr>
      <w:tabs>
        <w:tab w:val="left" w:pos="851"/>
      </w:tabs>
      <w:overflowPunct/>
      <w:autoSpaceDE/>
      <w:ind w:left="720"/>
      <w:jc w:val="center"/>
      <w:textAlignment w:val="auto"/>
      <w:outlineLvl w:val="8"/>
    </w:pPr>
    <w:rPr>
      <w:b/>
      <w:bCs/>
      <w: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semiHidden/>
    <w:rsid w:val="00215F41"/>
    <w:rPr>
      <w:rFonts w:ascii="Calibri" w:eastAsia="Times New Roman" w:hAnsi="Calibri" w:cs="Times New Roman"/>
      <w:b/>
      <w:bCs/>
      <w:sz w:val="28"/>
      <w:szCs w:val="28"/>
      <w:lang w:val="en-GB" w:eastAsia="ar-SA"/>
    </w:rPr>
  </w:style>
  <w:style w:type="character" w:customStyle="1" w:styleId="Heading6Char">
    <w:name w:val="Heading 6 Char"/>
    <w:link w:val="Heading6"/>
    <w:rsid w:val="005830F7"/>
    <w:rPr>
      <w:b/>
      <w:bCs/>
      <w:i/>
      <w:sz w:val="36"/>
      <w:lang w:val="en-GB" w:eastAsia="ar-SA"/>
    </w:rPr>
  </w:style>
  <w:style w:type="character" w:customStyle="1" w:styleId="Heading7Char">
    <w:name w:val="Heading 7 Char"/>
    <w:link w:val="Heading7"/>
    <w:rsid w:val="005830F7"/>
    <w:rPr>
      <w:b/>
      <w:bCs/>
      <w:i/>
      <w:iCs/>
      <w:sz w:val="24"/>
      <w:szCs w:val="26"/>
      <w:lang w:eastAsia="ar-SA"/>
    </w:rPr>
  </w:style>
  <w:style w:type="character" w:customStyle="1" w:styleId="Heading8Char">
    <w:name w:val="Heading 8 Char"/>
    <w:link w:val="Heading8"/>
    <w:rsid w:val="005830F7"/>
    <w:rPr>
      <w:b/>
      <w:bCs/>
      <w:i/>
      <w:iCs/>
      <w:sz w:val="24"/>
      <w:lang w:eastAsia="ar-SA"/>
    </w:rPr>
  </w:style>
  <w:style w:type="character" w:customStyle="1" w:styleId="Heading9Char">
    <w:name w:val="Heading 9 Char"/>
    <w:link w:val="Heading9"/>
    <w:rsid w:val="005830F7"/>
    <w:rPr>
      <w:b/>
      <w:bCs/>
      <w:i/>
      <w:sz w:val="24"/>
      <w:lang w:val="x-none" w:eastAsia="ar-SA"/>
    </w:rPr>
  </w:style>
  <w:style w:type="character" w:customStyle="1" w:styleId="Absatz-Standardschriftart">
    <w:name w:val="Absatz-Standardschriftart"/>
  </w:style>
  <w:style w:type="character" w:customStyle="1" w:styleId="WW8Num2z0">
    <w:name w:val="WW8Num2z0"/>
    <w:rPr>
      <w:rFonts w:ascii="Symbol" w:hAnsi="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Wingdings" w:hAnsi="Wingdings" w:cs="StarSymbol"/>
      <w:sz w:val="18"/>
      <w:szCs w:val="18"/>
    </w:rPr>
  </w:style>
  <w:style w:type="character" w:customStyle="1" w:styleId="WW8Num3z0">
    <w:name w:val="WW8Num3z0"/>
    <w:rPr>
      <w:rFonts w:ascii="Symbol" w:hAnsi="Symbol" w:cs="StarSymbol"/>
      <w:sz w:val="18"/>
      <w:szCs w:val="18"/>
    </w:rPr>
  </w:style>
  <w:style w:type="character" w:customStyle="1" w:styleId="WW8Num3z1">
    <w:name w:val="WW8Num3z1"/>
    <w:rPr>
      <w:rFonts w:ascii="Wingdings 2" w:hAnsi="Wingdings 2" w:cs="StarSymbol"/>
      <w:sz w:val="18"/>
      <w:szCs w:val="18"/>
    </w:rPr>
  </w:style>
  <w:style w:type="character" w:customStyle="1" w:styleId="WW8Num3z2">
    <w:name w:val="WW8Num3z2"/>
    <w:rPr>
      <w:rFonts w:ascii="StarSymbol" w:hAnsi="StarSymbol" w:cs="StarSymbol"/>
      <w:sz w:val="18"/>
      <w:szCs w:val="18"/>
    </w:rPr>
  </w:style>
  <w:style w:type="character" w:customStyle="1" w:styleId="WW8Num3z3">
    <w:name w:val="WW8Num3z3"/>
    <w:rPr>
      <w:rFonts w:ascii="Wingdings" w:hAnsi="Wingdings" w:cs="StarSymbol"/>
      <w:sz w:val="18"/>
      <w:szCs w:val="18"/>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DefaultParagraphFont">
    <w:name w:val="WW-Default Paragraph Font"/>
  </w:style>
  <w:style w:type="character" w:customStyle="1" w:styleId="WW-DefaultParagraphFont1">
    <w:name w:val="WW-Default Paragraph Font1"/>
  </w:style>
  <w:style w:type="character" w:styleId="PageNumber">
    <w:name w:val="page number"/>
    <w:basedOn w:val="WW-DefaultParagraphFont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styleId="Hyperlink">
    <w:name w:val="Hyperlink"/>
    <w:rPr>
      <w:color w:val="0000FF"/>
      <w:u w:val="single"/>
    </w:rPr>
  </w:style>
  <w:style w:type="character" w:customStyle="1" w:styleId="WW8Num4z0">
    <w:name w:val="WW8Num4z0"/>
    <w:rPr>
      <w:rFonts w:ascii="Symbol" w:hAnsi="Symbol" w:cs="StarSymbol"/>
      <w:sz w:val="18"/>
      <w:szCs w:val="18"/>
    </w:rPr>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4z3">
    <w:name w:val="WW8Num4z3"/>
    <w:rPr>
      <w:rFonts w:ascii="Wingdings" w:hAnsi="Wingdings" w:cs="StarSymbol"/>
      <w:sz w:val="18"/>
      <w:szCs w:val="18"/>
    </w:rPr>
  </w:style>
  <w:style w:type="character" w:customStyle="1" w:styleId="WW8Num6z0">
    <w:name w:val="WW8Num6z0"/>
    <w:rPr>
      <w:rFonts w:ascii="Symbol" w:hAnsi="Symbol" w:cs="StarSymbol"/>
      <w:sz w:val="18"/>
      <w:szCs w:val="18"/>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aliases w:val="Body Text Char1 Char,Body Text Char Char Char,Body Text Char1 Char Char Char,Body Text Char Char Char Char Char,Body Text Char1 Char1 Char Char Char Char,Body Text Char Char Char1 Char Char Char Char,Body Text Char Cha"/>
    <w:basedOn w:val="Normal"/>
    <w:link w:val="BodyTextChar"/>
    <w:qFormat/>
    <w:pPr>
      <w:spacing w:after="120"/>
    </w:pPr>
  </w:style>
  <w:style w:type="character" w:customStyle="1" w:styleId="BodyTextChar">
    <w:name w:val="Body Text Char"/>
    <w:aliases w:val="Body Text Char1 Char Char,Body Text Char Char Char Char,Body Text Char1 Char Char Char Char,Body Text Char Char Char Char Char Char,Body Text Char1 Char1 Char Char Char Char Char,Body Text Char Char Char1 Char Char Char Char Char"/>
    <w:link w:val="BodyText"/>
    <w:rsid w:val="00492AF1"/>
    <w:rPr>
      <w:sz w:val="24"/>
      <w:lang w:val="en-GB" w:eastAsia="ar-SA"/>
    </w:rPr>
  </w:style>
  <w:style w:type="paragraph" w:styleId="List">
    <w:name w:val="List"/>
    <w:basedOn w:val="Tekstas"/>
    <w:semiHidden/>
    <w:rPr>
      <w:rFonts w:cs="Tahoma"/>
    </w:rPr>
  </w:style>
  <w:style w:type="paragraph" w:customStyle="1" w:styleId="Tekstas">
    <w:name w:val="Tekstas"/>
    <w:basedOn w:val="Normal"/>
    <w:pPr>
      <w:spacing w:after="120"/>
    </w:pPr>
  </w:style>
  <w:style w:type="paragraph" w:styleId="Caption">
    <w:name w:val="caption"/>
    <w:basedOn w:val="Normal"/>
    <w:qFormat/>
    <w:pPr>
      <w:suppressLineNumbers/>
      <w:spacing w:before="120" w:after="120"/>
    </w:pPr>
    <w:rPr>
      <w:rFonts w:cs="Tahoma"/>
      <w:i/>
      <w:iCs/>
      <w:szCs w:val="24"/>
    </w:rPr>
  </w:style>
  <w:style w:type="paragraph" w:customStyle="1" w:styleId="Index">
    <w:name w:val="Index"/>
    <w:basedOn w:val="Normal"/>
    <w:pPr>
      <w:suppressLineNumbers/>
    </w:pPr>
    <w:rPr>
      <w:rFonts w:cs="Tahoma"/>
    </w:rPr>
  </w:style>
  <w:style w:type="paragraph" w:customStyle="1" w:styleId="Pavadinimas1">
    <w:name w:val="Pavadinimas1"/>
    <w:basedOn w:val="Normal"/>
    <w:next w:val="Normal"/>
    <w:rPr>
      <w:i/>
      <w:iCs/>
      <w:smallCaps/>
      <w:spacing w:val="-8"/>
    </w:rPr>
  </w:style>
  <w:style w:type="paragraph" w:customStyle="1" w:styleId="Antrat1">
    <w:name w:val="Antraštė1"/>
    <w:basedOn w:val="Normal"/>
    <w:next w:val="BodyText"/>
    <w:pPr>
      <w:keepNext/>
      <w:spacing w:before="240" w:after="120"/>
    </w:pPr>
    <w:rPr>
      <w:rFonts w:ascii="Arial" w:eastAsia="Lucida Sans Unicode" w:hAnsi="Arial" w:cs="Tahoma"/>
      <w:sz w:val="28"/>
      <w:szCs w:val="28"/>
    </w:rPr>
  </w:style>
  <w:style w:type="paragraph" w:styleId="Title">
    <w:name w:val="Title"/>
    <w:basedOn w:val="Antrat1"/>
    <w:next w:val="Subtitle"/>
    <w:link w:val="TitleChar"/>
    <w:qFormat/>
  </w:style>
  <w:style w:type="paragraph" w:styleId="Subtitle">
    <w:name w:val="Subtitle"/>
    <w:basedOn w:val="Antrat1"/>
    <w:next w:val="Tekstas"/>
    <w:qFormat/>
    <w:pPr>
      <w:jc w:val="center"/>
    </w:pPr>
    <w:rPr>
      <w:i/>
      <w:iCs/>
    </w:rPr>
  </w:style>
  <w:style w:type="paragraph" w:styleId="Footer">
    <w:name w:val="footer"/>
    <w:basedOn w:val="Normal"/>
    <w:link w:val="FooterChar"/>
    <w:uiPriority w:val="99"/>
    <w:qFormat/>
    <w:pPr>
      <w:tabs>
        <w:tab w:val="center" w:pos="4153"/>
        <w:tab w:val="right" w:pos="8306"/>
      </w:tabs>
    </w:pPr>
  </w:style>
  <w:style w:type="character" w:customStyle="1" w:styleId="FooterChar">
    <w:name w:val="Footer Char"/>
    <w:link w:val="Footer"/>
    <w:uiPriority w:val="99"/>
    <w:qFormat/>
    <w:rsid w:val="00064147"/>
    <w:rPr>
      <w:sz w:val="24"/>
      <w:lang w:val="en-GB" w:eastAsia="ar-SA"/>
    </w:r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Tekstas"/>
  </w:style>
  <w:style w:type="paragraph" w:customStyle="1" w:styleId="Rodykl">
    <w:name w:val="Rodyklė"/>
    <w:basedOn w:val="Normal"/>
    <w:pPr>
      <w:suppressLineNumbers/>
    </w:pPr>
    <w:rPr>
      <w:rFonts w:cs="Tahoma"/>
    </w:rPr>
  </w:style>
  <w:style w:type="paragraph" w:styleId="Header">
    <w:name w:val="header"/>
    <w:aliases w:val="Blanko antraste,HEADER_EN,HEADER_EN Diagrama Diagrama,HEADER_EN Diagrama, Char Char Char,Char Char Char"/>
    <w:basedOn w:val="Normal"/>
    <w:link w:val="HeaderChar"/>
    <w:pPr>
      <w:tabs>
        <w:tab w:val="center" w:pos="4153"/>
        <w:tab w:val="right" w:pos="8306"/>
      </w:tabs>
      <w:suppressAutoHyphens w:val="0"/>
    </w:pPr>
  </w:style>
  <w:style w:type="character" w:customStyle="1" w:styleId="HeaderChar">
    <w:name w:val="Header Char"/>
    <w:aliases w:val="Blanko antraste Char,HEADER_EN Char,HEADER_EN Diagrama Diagrama Char,HEADER_EN Diagrama Char, Char Char Char Char,Char Char Char Char"/>
    <w:link w:val="Header"/>
    <w:rsid w:val="005830F7"/>
    <w:rPr>
      <w:sz w:val="24"/>
      <w:lang w:val="en-GB" w:eastAsia="ar-SA"/>
    </w:rPr>
  </w:style>
  <w:style w:type="paragraph" w:customStyle="1" w:styleId="NormalWeb2">
    <w:name w:val="Normal (Web)2"/>
    <w:basedOn w:val="Normal"/>
    <w:pPr>
      <w:overflowPunct/>
      <w:autoSpaceDE/>
      <w:spacing w:before="280"/>
      <w:textAlignment w:val="auto"/>
    </w:pPr>
    <w:rPr>
      <w:i/>
      <w:iCs/>
      <w:szCs w:val="24"/>
    </w:rPr>
  </w:style>
  <w:style w:type="paragraph" w:customStyle="1" w:styleId="NormalWeb1">
    <w:name w:val="Normal (Web)1"/>
    <w:basedOn w:val="Normal"/>
    <w:pPr>
      <w:overflowPunct/>
      <w:autoSpaceDE/>
      <w:spacing w:before="280"/>
      <w:textAlignment w:val="auto"/>
    </w:pPr>
    <w:rPr>
      <w:szCs w:val="24"/>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uiPriority w:val="99"/>
    <w:pPr>
      <w:suppressAutoHyphens w:val="0"/>
      <w:overflowPunct/>
      <w:autoSpaceDE/>
      <w:spacing w:before="100" w:after="100"/>
      <w:textAlignment w:val="auto"/>
    </w:pPr>
    <w:rPr>
      <w:szCs w:val="24"/>
      <w:lang w:val="en-US"/>
    </w:rPr>
  </w:style>
  <w:style w:type="paragraph" w:customStyle="1" w:styleId="Text">
    <w:name w:val="Text"/>
    <w:basedOn w:val="Normal"/>
    <w:pPr>
      <w:spacing w:before="240"/>
      <w:jc w:val="center"/>
    </w:pPr>
    <w:rPr>
      <w:smallCaps/>
    </w:rPr>
  </w:style>
  <w:style w:type="character" w:customStyle="1" w:styleId="apple-style-span">
    <w:name w:val="apple-style-span"/>
    <w:basedOn w:val="DefaultParagraphFont"/>
    <w:rsid w:val="00082484"/>
  </w:style>
  <w:style w:type="character" w:customStyle="1" w:styleId="apple-converted-space">
    <w:name w:val="apple-converted-space"/>
    <w:basedOn w:val="DefaultParagraphFont"/>
    <w:rsid w:val="00082484"/>
  </w:style>
  <w:style w:type="paragraph" w:styleId="BodyText2">
    <w:name w:val="Body Text 2"/>
    <w:basedOn w:val="Normal"/>
    <w:link w:val="BodyText2Char"/>
    <w:uiPriority w:val="99"/>
    <w:unhideWhenUsed/>
    <w:rsid w:val="00FA5173"/>
    <w:pPr>
      <w:spacing w:after="120" w:line="480" w:lineRule="auto"/>
    </w:pPr>
  </w:style>
  <w:style w:type="character" w:customStyle="1" w:styleId="BodyText2Char">
    <w:name w:val="Body Text 2 Char"/>
    <w:link w:val="BodyText2"/>
    <w:uiPriority w:val="99"/>
    <w:rsid w:val="00FA5173"/>
    <w:rPr>
      <w:sz w:val="24"/>
      <w:lang w:val="en-GB" w:eastAsia="ar-SA"/>
    </w:rPr>
  </w:style>
  <w:style w:type="paragraph" w:customStyle="1" w:styleId="Lentele">
    <w:name w:val="Lentele"/>
    <w:basedOn w:val="Heading4"/>
    <w:rsid w:val="00215F41"/>
    <w:pPr>
      <w:suppressAutoHyphens w:val="0"/>
      <w:overflowPunct/>
      <w:autoSpaceDE/>
      <w:spacing w:before="60"/>
      <w:ind w:firstLine="720"/>
      <w:textAlignment w:val="auto"/>
    </w:pPr>
    <w:rPr>
      <w:rFonts w:ascii="Times New Roman" w:hAnsi="Times New Roman"/>
      <w:b w:val="0"/>
      <w:bCs w:val="0"/>
      <w:i/>
      <w:iCs/>
      <w:sz w:val="20"/>
      <w:szCs w:val="20"/>
      <w:lang w:eastAsia="en-US"/>
    </w:rPr>
  </w:style>
  <w:style w:type="paragraph" w:styleId="BodyTextFirstIndent">
    <w:name w:val="Body Text First Indent"/>
    <w:basedOn w:val="BodyText"/>
    <w:link w:val="BodyTextFirstIndentChar"/>
    <w:uiPriority w:val="99"/>
    <w:rsid w:val="00492AF1"/>
    <w:pPr>
      <w:suppressAutoHyphens w:val="0"/>
      <w:overflowPunct/>
      <w:autoSpaceDE/>
      <w:ind w:firstLine="210"/>
      <w:textAlignment w:val="auto"/>
    </w:pPr>
    <w:rPr>
      <w:szCs w:val="24"/>
      <w:lang w:val="en-US" w:eastAsia="en-US"/>
    </w:rPr>
  </w:style>
  <w:style w:type="character" w:customStyle="1" w:styleId="BodyTextFirstIndentChar">
    <w:name w:val="Body Text First Indent Char"/>
    <w:basedOn w:val="BodyTextChar"/>
    <w:link w:val="BodyTextFirstIndent"/>
    <w:uiPriority w:val="99"/>
    <w:rsid w:val="00492AF1"/>
    <w:rPr>
      <w:sz w:val="24"/>
      <w:lang w:val="en-GB" w:eastAsia="ar-SA"/>
    </w:rPr>
  </w:style>
  <w:style w:type="paragraph" w:styleId="List2">
    <w:name w:val="List 2"/>
    <w:basedOn w:val="Normal"/>
    <w:uiPriority w:val="99"/>
    <w:semiHidden/>
    <w:unhideWhenUsed/>
    <w:rsid w:val="003179EC"/>
    <w:pPr>
      <w:ind w:left="566" w:hanging="283"/>
      <w:contextualSpacing/>
    </w:pPr>
  </w:style>
  <w:style w:type="paragraph" w:styleId="BodyText3">
    <w:name w:val="Body Text 3"/>
    <w:basedOn w:val="Normal"/>
    <w:link w:val="BodyText3Char"/>
    <w:unhideWhenUsed/>
    <w:rsid w:val="005830F7"/>
    <w:pPr>
      <w:spacing w:after="120"/>
    </w:pPr>
    <w:rPr>
      <w:sz w:val="16"/>
      <w:szCs w:val="16"/>
    </w:rPr>
  </w:style>
  <w:style w:type="character" w:customStyle="1" w:styleId="BodyText3Char">
    <w:name w:val="Body Text 3 Char"/>
    <w:link w:val="BodyText3"/>
    <w:uiPriority w:val="99"/>
    <w:semiHidden/>
    <w:rsid w:val="005830F7"/>
    <w:rPr>
      <w:sz w:val="16"/>
      <w:szCs w:val="16"/>
      <w:lang w:val="en-GB" w:eastAsia="ar-SA"/>
    </w:rPr>
  </w:style>
  <w:style w:type="paragraph" w:styleId="BodyTextIndent">
    <w:name w:val="Body Text Indent"/>
    <w:basedOn w:val="Normal"/>
    <w:link w:val="BodyTextIndentChar"/>
    <w:uiPriority w:val="99"/>
    <w:unhideWhenUsed/>
    <w:rsid w:val="005830F7"/>
    <w:pPr>
      <w:spacing w:after="120"/>
      <w:ind w:left="283"/>
    </w:pPr>
  </w:style>
  <w:style w:type="character" w:customStyle="1" w:styleId="BodyTextIndentChar">
    <w:name w:val="Body Text Indent Char"/>
    <w:link w:val="BodyTextIndent"/>
    <w:uiPriority w:val="99"/>
    <w:rsid w:val="005830F7"/>
    <w:rPr>
      <w:sz w:val="24"/>
      <w:lang w:val="en-GB" w:eastAsia="ar-SA"/>
    </w:rPr>
  </w:style>
  <w:style w:type="paragraph" w:styleId="BodyTextIndent3">
    <w:name w:val="Body Text Indent 3"/>
    <w:basedOn w:val="Normal"/>
    <w:link w:val="BodyTextIndent3Char"/>
    <w:unhideWhenUsed/>
    <w:rsid w:val="005830F7"/>
    <w:pPr>
      <w:spacing w:after="120"/>
      <w:ind w:left="283"/>
    </w:pPr>
    <w:rPr>
      <w:sz w:val="16"/>
      <w:szCs w:val="16"/>
    </w:rPr>
  </w:style>
  <w:style w:type="character" w:customStyle="1" w:styleId="BodyTextIndent3Char">
    <w:name w:val="Body Text Indent 3 Char"/>
    <w:link w:val="BodyTextIndent3"/>
    <w:uiPriority w:val="99"/>
    <w:semiHidden/>
    <w:rsid w:val="005830F7"/>
    <w:rPr>
      <w:sz w:val="16"/>
      <w:szCs w:val="16"/>
      <w:lang w:val="en-GB" w:eastAsia="ar-SA"/>
    </w:rPr>
  </w:style>
  <w:style w:type="character" w:customStyle="1" w:styleId="WW8Num1z1">
    <w:name w:val="WW8Num1z1"/>
    <w:rsid w:val="005830F7"/>
    <w:rPr>
      <w:rFonts w:ascii="Wingdings 2" w:hAnsi="Wingdings 2" w:cs="StarSymbol"/>
      <w:sz w:val="18"/>
      <w:szCs w:val="18"/>
    </w:rPr>
  </w:style>
  <w:style w:type="character" w:customStyle="1" w:styleId="WW8Num1z2">
    <w:name w:val="WW8Num1z2"/>
    <w:rsid w:val="005830F7"/>
    <w:rPr>
      <w:rFonts w:ascii="StarSymbol" w:hAnsi="StarSymbol" w:cs="StarSymbol"/>
      <w:sz w:val="18"/>
      <w:szCs w:val="18"/>
    </w:rPr>
  </w:style>
  <w:style w:type="character" w:customStyle="1" w:styleId="WW8Num5z0">
    <w:name w:val="WW8Num5z0"/>
    <w:rsid w:val="005830F7"/>
    <w:rPr>
      <w:rFonts w:ascii="Wingdings" w:hAnsi="Wingdings" w:cs="StarSymbol"/>
      <w:sz w:val="18"/>
      <w:szCs w:val="18"/>
    </w:rPr>
  </w:style>
  <w:style w:type="character" w:customStyle="1" w:styleId="WW8Num5z1">
    <w:name w:val="WW8Num5z1"/>
    <w:rsid w:val="005830F7"/>
    <w:rPr>
      <w:rFonts w:ascii="Wingdings 2" w:hAnsi="Wingdings 2" w:cs="StarSymbol"/>
      <w:sz w:val="18"/>
      <w:szCs w:val="18"/>
    </w:rPr>
  </w:style>
  <w:style w:type="character" w:customStyle="1" w:styleId="WW8Num5z2">
    <w:name w:val="WW8Num5z2"/>
    <w:rsid w:val="005830F7"/>
    <w:rPr>
      <w:rFonts w:ascii="StarSymbol" w:hAnsi="StarSymbol" w:cs="StarSymbol"/>
      <w:sz w:val="18"/>
      <w:szCs w:val="18"/>
    </w:rPr>
  </w:style>
  <w:style w:type="character" w:customStyle="1" w:styleId="WW8Num6z1">
    <w:name w:val="WW8Num6z1"/>
    <w:rsid w:val="005830F7"/>
    <w:rPr>
      <w:rFonts w:ascii="Wingdings 2" w:hAnsi="Wingdings 2" w:cs="StarSymbol"/>
      <w:sz w:val="18"/>
      <w:szCs w:val="18"/>
    </w:rPr>
  </w:style>
  <w:style w:type="character" w:customStyle="1" w:styleId="WW8Num6z2">
    <w:name w:val="WW8Num6z2"/>
    <w:rsid w:val="005830F7"/>
    <w:rPr>
      <w:rFonts w:ascii="StarSymbol" w:hAnsi="StarSymbol" w:cs="StarSymbol"/>
      <w:sz w:val="18"/>
      <w:szCs w:val="18"/>
    </w:rPr>
  </w:style>
  <w:style w:type="character" w:customStyle="1" w:styleId="WW8Num7z0">
    <w:name w:val="WW8Num7z0"/>
    <w:rsid w:val="005830F7"/>
    <w:rPr>
      <w:rFonts w:ascii="Wingdings" w:hAnsi="Wingdings"/>
      <w:b/>
      <w:bCs/>
    </w:rPr>
  </w:style>
  <w:style w:type="character" w:customStyle="1" w:styleId="WW8Num7z1">
    <w:name w:val="WW8Num7z1"/>
    <w:rsid w:val="005830F7"/>
    <w:rPr>
      <w:rFonts w:ascii="Wingdings 2" w:hAnsi="Wingdings 2" w:cs="StarSymbol"/>
      <w:sz w:val="18"/>
      <w:szCs w:val="18"/>
    </w:rPr>
  </w:style>
  <w:style w:type="character" w:customStyle="1" w:styleId="WW8Num7z2">
    <w:name w:val="WW8Num7z2"/>
    <w:rsid w:val="005830F7"/>
    <w:rPr>
      <w:rFonts w:ascii="StarSymbol" w:hAnsi="StarSymbol" w:cs="StarSymbol"/>
      <w:sz w:val="18"/>
      <w:szCs w:val="18"/>
    </w:rPr>
  </w:style>
  <w:style w:type="character" w:customStyle="1" w:styleId="WW8Num8z0">
    <w:name w:val="WW8Num8z0"/>
    <w:rsid w:val="005830F7"/>
    <w:rPr>
      <w:rFonts w:ascii="Wingdings" w:hAnsi="Wingdings" w:cs="StarSymbol"/>
      <w:sz w:val="18"/>
      <w:szCs w:val="18"/>
    </w:rPr>
  </w:style>
  <w:style w:type="character" w:customStyle="1" w:styleId="WW8Num8z1">
    <w:name w:val="WW8Num8z1"/>
    <w:rsid w:val="005830F7"/>
    <w:rPr>
      <w:rFonts w:ascii="Wingdings 2" w:hAnsi="Wingdings 2" w:cs="StarSymbol"/>
      <w:sz w:val="18"/>
      <w:szCs w:val="18"/>
    </w:rPr>
  </w:style>
  <w:style w:type="character" w:customStyle="1" w:styleId="WW8Num8z2">
    <w:name w:val="WW8Num8z2"/>
    <w:rsid w:val="005830F7"/>
    <w:rPr>
      <w:rFonts w:ascii="StarSymbol" w:hAnsi="StarSymbol" w:cs="StarSymbol"/>
      <w:sz w:val="18"/>
      <w:szCs w:val="18"/>
    </w:rPr>
  </w:style>
  <w:style w:type="character" w:customStyle="1" w:styleId="WW8Num9z0">
    <w:name w:val="WW8Num9z0"/>
    <w:rsid w:val="005830F7"/>
    <w:rPr>
      <w:rFonts w:ascii="Symbol" w:hAnsi="Symbol"/>
      <w:sz w:val="20"/>
    </w:rPr>
  </w:style>
  <w:style w:type="character" w:customStyle="1" w:styleId="WW8Num9z1">
    <w:name w:val="WW8Num9z1"/>
    <w:rsid w:val="005830F7"/>
    <w:rPr>
      <w:rFonts w:ascii="Courier New" w:hAnsi="Courier New"/>
      <w:sz w:val="20"/>
    </w:rPr>
  </w:style>
  <w:style w:type="character" w:customStyle="1" w:styleId="WW8Num9z2">
    <w:name w:val="WW8Num9z2"/>
    <w:rsid w:val="005830F7"/>
    <w:rPr>
      <w:rFonts w:ascii="Wingdings" w:hAnsi="Wingdings"/>
      <w:sz w:val="20"/>
    </w:rPr>
  </w:style>
  <w:style w:type="character" w:customStyle="1" w:styleId="WW8Num10z0">
    <w:name w:val="WW8Num10z0"/>
    <w:rsid w:val="005830F7"/>
    <w:rPr>
      <w:rFonts w:ascii="Symbol" w:hAnsi="Symbol"/>
    </w:rPr>
  </w:style>
  <w:style w:type="character" w:customStyle="1" w:styleId="WW8Num10z1">
    <w:name w:val="WW8Num10z1"/>
    <w:rsid w:val="005830F7"/>
    <w:rPr>
      <w:rFonts w:ascii="Courier New" w:hAnsi="Courier New" w:cs="Courier New"/>
    </w:rPr>
  </w:style>
  <w:style w:type="character" w:customStyle="1" w:styleId="WW8Num10z2">
    <w:name w:val="WW8Num10z2"/>
    <w:rsid w:val="005830F7"/>
    <w:rPr>
      <w:rFonts w:ascii="Wingdings" w:hAnsi="Wingdings"/>
    </w:rPr>
  </w:style>
  <w:style w:type="character" w:customStyle="1" w:styleId="WW8Num11z0">
    <w:name w:val="WW8Num11z0"/>
    <w:rsid w:val="005830F7"/>
    <w:rPr>
      <w:rFonts w:ascii="Wingdings" w:hAnsi="Wingdings" w:cs="StarSymbol"/>
      <w:sz w:val="18"/>
      <w:szCs w:val="18"/>
    </w:rPr>
  </w:style>
  <w:style w:type="character" w:customStyle="1" w:styleId="WW8Num11z1">
    <w:name w:val="WW8Num11z1"/>
    <w:rsid w:val="005830F7"/>
    <w:rPr>
      <w:rFonts w:ascii="Wingdings 2" w:hAnsi="Wingdings 2" w:cs="StarSymbol"/>
      <w:sz w:val="18"/>
      <w:szCs w:val="18"/>
    </w:rPr>
  </w:style>
  <w:style w:type="character" w:customStyle="1" w:styleId="WW8Num11z2">
    <w:name w:val="WW8Num11z2"/>
    <w:rsid w:val="005830F7"/>
    <w:rPr>
      <w:rFonts w:ascii="StarSymbol" w:hAnsi="StarSymbol" w:cs="StarSymbol"/>
      <w:sz w:val="18"/>
      <w:szCs w:val="18"/>
    </w:rPr>
  </w:style>
  <w:style w:type="character" w:customStyle="1" w:styleId="WW8Num12z0">
    <w:name w:val="WW8Num12z0"/>
    <w:rsid w:val="005830F7"/>
    <w:rPr>
      <w:rFonts w:ascii="Wingdings" w:hAnsi="Wingdings"/>
      <w:sz w:val="16"/>
    </w:rPr>
  </w:style>
  <w:style w:type="character" w:customStyle="1" w:styleId="WW8Num12z1">
    <w:name w:val="WW8Num12z1"/>
    <w:rsid w:val="005830F7"/>
    <w:rPr>
      <w:rFonts w:ascii="Wingdings 2" w:hAnsi="Wingdings 2" w:cs="StarSymbol"/>
      <w:sz w:val="18"/>
      <w:szCs w:val="18"/>
    </w:rPr>
  </w:style>
  <w:style w:type="character" w:customStyle="1" w:styleId="WW8Num12z2">
    <w:name w:val="WW8Num12z2"/>
    <w:rsid w:val="005830F7"/>
    <w:rPr>
      <w:rFonts w:ascii="Times New Roman" w:eastAsia="Times New Roman" w:hAnsi="Times New Roman" w:cs="Times New Roman"/>
    </w:rPr>
  </w:style>
  <w:style w:type="character" w:customStyle="1" w:styleId="WW8Num13z0">
    <w:name w:val="WW8Num13z0"/>
    <w:rsid w:val="005830F7"/>
    <w:rPr>
      <w:b/>
      <w:sz w:val="24"/>
    </w:rPr>
  </w:style>
  <w:style w:type="character" w:customStyle="1" w:styleId="WW8Num13z1">
    <w:name w:val="WW8Num13z1"/>
    <w:rsid w:val="005830F7"/>
    <w:rPr>
      <w:rFonts w:ascii="Courier New" w:hAnsi="Courier New"/>
      <w:sz w:val="20"/>
    </w:rPr>
  </w:style>
  <w:style w:type="character" w:customStyle="1" w:styleId="WW8Num13z2">
    <w:name w:val="WW8Num13z2"/>
    <w:rsid w:val="005830F7"/>
    <w:rPr>
      <w:rFonts w:ascii="Wingdings" w:hAnsi="Wingdings"/>
      <w:sz w:val="20"/>
    </w:rPr>
  </w:style>
  <w:style w:type="character" w:customStyle="1" w:styleId="WW8Num14z0">
    <w:name w:val="WW8Num14z0"/>
    <w:rsid w:val="005830F7"/>
    <w:rPr>
      <w:rFonts w:ascii="Symbol" w:hAnsi="Symbol"/>
      <w:sz w:val="20"/>
    </w:rPr>
  </w:style>
  <w:style w:type="character" w:customStyle="1" w:styleId="WW8Num14z1">
    <w:name w:val="WW8Num14z1"/>
    <w:rsid w:val="005830F7"/>
    <w:rPr>
      <w:rFonts w:ascii="Courier New" w:hAnsi="Courier New"/>
      <w:sz w:val="20"/>
    </w:rPr>
  </w:style>
  <w:style w:type="character" w:customStyle="1" w:styleId="WW8Num14z2">
    <w:name w:val="WW8Num14z2"/>
    <w:rsid w:val="005830F7"/>
    <w:rPr>
      <w:rFonts w:ascii="Wingdings" w:hAnsi="Wingdings"/>
      <w:sz w:val="20"/>
    </w:rPr>
  </w:style>
  <w:style w:type="character" w:customStyle="1" w:styleId="WW8Num15z0">
    <w:name w:val="WW8Num15z0"/>
    <w:rsid w:val="005830F7"/>
    <w:rPr>
      <w:rFonts w:ascii="Symbol" w:hAnsi="Symbol"/>
      <w:sz w:val="20"/>
    </w:rPr>
  </w:style>
  <w:style w:type="character" w:customStyle="1" w:styleId="WW8Num15z1">
    <w:name w:val="WW8Num15z1"/>
    <w:rsid w:val="005830F7"/>
    <w:rPr>
      <w:rFonts w:ascii="Courier New" w:hAnsi="Courier New"/>
      <w:sz w:val="20"/>
    </w:rPr>
  </w:style>
  <w:style w:type="character" w:customStyle="1" w:styleId="WW8Num15z2">
    <w:name w:val="WW8Num15z2"/>
    <w:rsid w:val="005830F7"/>
    <w:rPr>
      <w:rFonts w:ascii="Wingdings" w:hAnsi="Wingdings"/>
      <w:sz w:val="20"/>
    </w:rPr>
  </w:style>
  <w:style w:type="character" w:customStyle="1" w:styleId="WW8Num17z0">
    <w:name w:val="WW8Num17z0"/>
    <w:rsid w:val="005830F7"/>
    <w:rPr>
      <w:rFonts w:ascii="Symbol" w:hAnsi="Symbol" w:cs="Symbol"/>
    </w:rPr>
  </w:style>
  <w:style w:type="character" w:customStyle="1" w:styleId="WW8Num17z1">
    <w:name w:val="WW8Num17z1"/>
    <w:rsid w:val="005830F7"/>
    <w:rPr>
      <w:rFonts w:ascii="Courier New" w:hAnsi="Courier New" w:cs="Courier New"/>
    </w:rPr>
  </w:style>
  <w:style w:type="character" w:customStyle="1" w:styleId="WW8Num17z2">
    <w:name w:val="WW8Num17z2"/>
    <w:rsid w:val="005830F7"/>
    <w:rPr>
      <w:rFonts w:ascii="Wingdings" w:hAnsi="Wingdings" w:cs="Wingdings"/>
    </w:rPr>
  </w:style>
  <w:style w:type="character" w:customStyle="1" w:styleId="WW8Num18z0">
    <w:name w:val="WW8Num18z0"/>
    <w:rsid w:val="005830F7"/>
    <w:rPr>
      <w:rFonts w:ascii="Symbol" w:eastAsia="Times New Roman" w:hAnsi="Symbol" w:cs="Times New Roman"/>
    </w:rPr>
  </w:style>
  <w:style w:type="character" w:customStyle="1" w:styleId="WW8Num18z1">
    <w:name w:val="WW8Num18z1"/>
    <w:rsid w:val="005830F7"/>
    <w:rPr>
      <w:rFonts w:ascii="Courier New" w:hAnsi="Courier New"/>
    </w:rPr>
  </w:style>
  <w:style w:type="character" w:customStyle="1" w:styleId="WW8Num18z2">
    <w:name w:val="WW8Num18z2"/>
    <w:rsid w:val="005830F7"/>
    <w:rPr>
      <w:rFonts w:ascii="Wingdings" w:hAnsi="Wingdings"/>
    </w:rPr>
  </w:style>
  <w:style w:type="character" w:customStyle="1" w:styleId="WW8Num18z3">
    <w:name w:val="WW8Num18z3"/>
    <w:rsid w:val="005830F7"/>
    <w:rPr>
      <w:rFonts w:ascii="Symbol" w:hAnsi="Symbol"/>
    </w:rPr>
  </w:style>
  <w:style w:type="character" w:customStyle="1" w:styleId="WW8Num20z0">
    <w:name w:val="WW8Num20z0"/>
    <w:rsid w:val="005830F7"/>
    <w:rPr>
      <w:rFonts w:ascii="Wingdings" w:hAnsi="Wingdings"/>
      <w:sz w:val="16"/>
    </w:rPr>
  </w:style>
  <w:style w:type="character" w:customStyle="1" w:styleId="WW8Num31z0">
    <w:name w:val="WW8Num31z0"/>
    <w:rsid w:val="005830F7"/>
    <w:rPr>
      <w:rFonts w:ascii="Symbol" w:hAnsi="Symbol"/>
    </w:rPr>
  </w:style>
  <w:style w:type="character" w:customStyle="1" w:styleId="WW8Num31z1">
    <w:name w:val="WW8Num31z1"/>
    <w:rsid w:val="005830F7"/>
    <w:rPr>
      <w:rFonts w:ascii="Courier New" w:hAnsi="Courier New" w:cs="Courier New"/>
    </w:rPr>
  </w:style>
  <w:style w:type="character" w:customStyle="1" w:styleId="WW8Num31z2">
    <w:name w:val="WW8Num31z2"/>
    <w:rsid w:val="005830F7"/>
    <w:rPr>
      <w:rFonts w:ascii="Wingdings" w:hAnsi="Wingdings"/>
    </w:rPr>
  </w:style>
  <w:style w:type="character" w:customStyle="1" w:styleId="WW8Num35z0">
    <w:name w:val="WW8Num35z0"/>
    <w:rsid w:val="005830F7"/>
    <w:rPr>
      <w:b/>
      <w:sz w:val="24"/>
    </w:rPr>
  </w:style>
  <w:style w:type="character" w:customStyle="1" w:styleId="WW8Num36z0">
    <w:name w:val="WW8Num36z0"/>
    <w:rsid w:val="005830F7"/>
    <w:rPr>
      <w:rFonts w:ascii="Symbol" w:hAnsi="Symbol" w:cs="Symbol"/>
    </w:rPr>
  </w:style>
  <w:style w:type="character" w:customStyle="1" w:styleId="WW8Num36z1">
    <w:name w:val="WW8Num36z1"/>
    <w:rsid w:val="005830F7"/>
    <w:rPr>
      <w:rFonts w:ascii="Courier New" w:hAnsi="Courier New" w:cs="Courier New"/>
    </w:rPr>
  </w:style>
  <w:style w:type="character" w:customStyle="1" w:styleId="WW8Num36z2">
    <w:name w:val="WW8Num36z2"/>
    <w:rsid w:val="005830F7"/>
    <w:rPr>
      <w:rFonts w:ascii="Wingdings" w:hAnsi="Wingdings" w:cs="Wingdings"/>
    </w:rPr>
  </w:style>
  <w:style w:type="character" w:customStyle="1" w:styleId="WW8Num40z0">
    <w:name w:val="WW8Num40z0"/>
    <w:rsid w:val="005830F7"/>
    <w:rPr>
      <w:sz w:val="20"/>
      <w:szCs w:val="20"/>
    </w:rPr>
  </w:style>
  <w:style w:type="character" w:customStyle="1" w:styleId="WW8Num44z1">
    <w:name w:val="WW8Num44z1"/>
    <w:rsid w:val="005830F7"/>
    <w:rPr>
      <w:rFonts w:ascii="Courier New" w:hAnsi="Courier New"/>
      <w:sz w:val="20"/>
    </w:rPr>
  </w:style>
  <w:style w:type="character" w:customStyle="1" w:styleId="WW8Num45z1">
    <w:name w:val="WW8Num45z1"/>
    <w:rsid w:val="005830F7"/>
    <w:rPr>
      <w:sz w:val="20"/>
      <w:szCs w:val="20"/>
    </w:rPr>
  </w:style>
  <w:style w:type="character" w:customStyle="1" w:styleId="WW8Num51z0">
    <w:name w:val="WW8Num51z0"/>
    <w:rsid w:val="005830F7"/>
    <w:rPr>
      <w:rFonts w:ascii="Wingdings" w:hAnsi="Wingdings"/>
      <w:sz w:val="16"/>
    </w:rPr>
  </w:style>
  <w:style w:type="character" w:customStyle="1" w:styleId="WW8Num53z0">
    <w:name w:val="WW8Num53z0"/>
    <w:rsid w:val="005830F7"/>
    <w:rPr>
      <w:b/>
      <w:sz w:val="24"/>
    </w:rPr>
  </w:style>
  <w:style w:type="character" w:customStyle="1" w:styleId="WW8Num56z0">
    <w:name w:val="WW8Num56z0"/>
    <w:rsid w:val="005830F7"/>
    <w:rPr>
      <w:rFonts w:ascii="Symbol" w:eastAsia="Times New Roman" w:hAnsi="Symbol" w:cs="Times New Roman"/>
    </w:rPr>
  </w:style>
  <w:style w:type="character" w:customStyle="1" w:styleId="WW8Num56z1">
    <w:name w:val="WW8Num56z1"/>
    <w:rsid w:val="005830F7"/>
    <w:rPr>
      <w:rFonts w:ascii="Courier New" w:hAnsi="Courier New"/>
    </w:rPr>
  </w:style>
  <w:style w:type="character" w:customStyle="1" w:styleId="WW8Num56z2">
    <w:name w:val="WW8Num56z2"/>
    <w:rsid w:val="005830F7"/>
    <w:rPr>
      <w:rFonts w:ascii="Wingdings" w:hAnsi="Wingdings"/>
    </w:rPr>
  </w:style>
  <w:style w:type="character" w:customStyle="1" w:styleId="WW8Num56z3">
    <w:name w:val="WW8Num56z3"/>
    <w:rsid w:val="005830F7"/>
    <w:rPr>
      <w:rFonts w:ascii="Symbol" w:hAnsi="Symbol"/>
    </w:rPr>
  </w:style>
  <w:style w:type="character" w:customStyle="1" w:styleId="WW8Num58z0">
    <w:name w:val="WW8Num58z0"/>
    <w:rsid w:val="005830F7"/>
    <w:rPr>
      <w:rFonts w:ascii="Wingdings" w:hAnsi="Wingdings"/>
      <w:sz w:val="16"/>
    </w:rPr>
  </w:style>
  <w:style w:type="character" w:customStyle="1" w:styleId="WW8Num59z0">
    <w:name w:val="WW8Num59z0"/>
    <w:rsid w:val="005830F7"/>
    <w:rPr>
      <w:rFonts w:ascii="Symbol" w:hAnsi="Symbol" w:cs="Symbol"/>
    </w:rPr>
  </w:style>
  <w:style w:type="character" w:customStyle="1" w:styleId="WW8Num59z1">
    <w:name w:val="WW8Num59z1"/>
    <w:rsid w:val="005830F7"/>
    <w:rPr>
      <w:rFonts w:ascii="Courier New" w:hAnsi="Courier New" w:cs="Courier New"/>
    </w:rPr>
  </w:style>
  <w:style w:type="character" w:customStyle="1" w:styleId="WW8Num59z2">
    <w:name w:val="WW8Num59z2"/>
    <w:rsid w:val="005830F7"/>
    <w:rPr>
      <w:rFonts w:ascii="Wingdings" w:hAnsi="Wingdings" w:cs="Wingdings"/>
    </w:rPr>
  </w:style>
  <w:style w:type="character" w:customStyle="1" w:styleId="WW8Num64z0">
    <w:name w:val="WW8Num64z0"/>
    <w:rsid w:val="005830F7"/>
    <w:rPr>
      <w:rFonts w:ascii="Wingdings" w:hAnsi="Wingdings"/>
      <w:sz w:val="16"/>
    </w:rPr>
  </w:style>
  <w:style w:type="character" w:customStyle="1" w:styleId="WW8Num68z0">
    <w:name w:val="WW8Num68z0"/>
    <w:rsid w:val="005830F7"/>
    <w:rPr>
      <w:rFonts w:ascii="Symbol" w:hAnsi="Symbol" w:cs="Symbol"/>
    </w:rPr>
  </w:style>
  <w:style w:type="character" w:customStyle="1" w:styleId="WW8Num68z1">
    <w:name w:val="WW8Num68z1"/>
    <w:rsid w:val="005830F7"/>
    <w:rPr>
      <w:rFonts w:ascii="Times New Roman" w:eastAsia="Times New Roman" w:hAnsi="Times New Roman"/>
    </w:rPr>
  </w:style>
  <w:style w:type="character" w:customStyle="1" w:styleId="WW8Num68z2">
    <w:name w:val="WW8Num68z2"/>
    <w:rsid w:val="005830F7"/>
    <w:rPr>
      <w:rFonts w:ascii="Wingdings" w:hAnsi="Wingdings" w:cs="Wingdings"/>
    </w:rPr>
  </w:style>
  <w:style w:type="character" w:customStyle="1" w:styleId="WW8Num68z4">
    <w:name w:val="WW8Num68z4"/>
    <w:rsid w:val="005830F7"/>
    <w:rPr>
      <w:rFonts w:ascii="Courier New" w:hAnsi="Courier New" w:cs="Courier New"/>
    </w:rPr>
  </w:style>
  <w:style w:type="character" w:customStyle="1" w:styleId="WW8Num76z0">
    <w:name w:val="WW8Num76z0"/>
    <w:rsid w:val="005830F7"/>
    <w:rPr>
      <w:rFonts w:ascii="Wingdings" w:hAnsi="Wingdings"/>
      <w:sz w:val="16"/>
    </w:rPr>
  </w:style>
  <w:style w:type="character" w:customStyle="1" w:styleId="WW8Num80z0">
    <w:name w:val="WW8Num80z0"/>
    <w:rsid w:val="005830F7"/>
    <w:rPr>
      <w:rFonts w:ascii="Symbol" w:hAnsi="Symbol"/>
    </w:rPr>
  </w:style>
  <w:style w:type="character" w:customStyle="1" w:styleId="WW8Num83z0">
    <w:name w:val="WW8Num83z0"/>
    <w:rsid w:val="005830F7"/>
    <w:rPr>
      <w:rFonts w:ascii="Wingdings" w:hAnsi="Wingdings"/>
      <w:sz w:val="16"/>
    </w:rPr>
  </w:style>
  <w:style w:type="character" w:customStyle="1" w:styleId="WW8Num85z0">
    <w:name w:val="WW8Num85z0"/>
    <w:rsid w:val="005830F7"/>
    <w:rPr>
      <w:rFonts w:ascii="Symbol" w:hAnsi="Symbol"/>
    </w:rPr>
  </w:style>
  <w:style w:type="character" w:customStyle="1" w:styleId="WW8Num87z0">
    <w:name w:val="WW8Num87z0"/>
    <w:rsid w:val="005830F7"/>
    <w:rPr>
      <w:b/>
      <w:sz w:val="24"/>
    </w:rPr>
  </w:style>
  <w:style w:type="character" w:customStyle="1" w:styleId="WW8Num92z0">
    <w:name w:val="WW8Num92z0"/>
    <w:rsid w:val="005830F7"/>
    <w:rPr>
      <w:rFonts w:ascii="Wingdings" w:hAnsi="Wingdings"/>
      <w:sz w:val="16"/>
    </w:rPr>
  </w:style>
  <w:style w:type="character" w:customStyle="1" w:styleId="WW8Num93z0">
    <w:name w:val="WW8Num93z0"/>
    <w:rsid w:val="005830F7"/>
    <w:rPr>
      <w:rFonts w:ascii="Symbol" w:hAnsi="Symbol"/>
      <w:sz w:val="20"/>
    </w:rPr>
  </w:style>
  <w:style w:type="character" w:customStyle="1" w:styleId="WW8Num93z1">
    <w:name w:val="WW8Num93z1"/>
    <w:rsid w:val="005830F7"/>
    <w:rPr>
      <w:rFonts w:ascii="Courier New" w:hAnsi="Courier New"/>
      <w:sz w:val="20"/>
    </w:rPr>
  </w:style>
  <w:style w:type="character" w:customStyle="1" w:styleId="WW8Num93z2">
    <w:name w:val="WW8Num93z2"/>
    <w:rsid w:val="005830F7"/>
    <w:rPr>
      <w:rFonts w:ascii="Wingdings" w:hAnsi="Wingdings"/>
      <w:sz w:val="20"/>
    </w:rPr>
  </w:style>
  <w:style w:type="character" w:customStyle="1" w:styleId="WW8Num95z0">
    <w:name w:val="WW8Num95z0"/>
    <w:rsid w:val="005830F7"/>
    <w:rPr>
      <w:rFonts w:ascii="Symbol" w:eastAsia="Times New Roman" w:hAnsi="Symbol" w:cs="Times New Roman"/>
      <w:b/>
    </w:rPr>
  </w:style>
  <w:style w:type="character" w:customStyle="1" w:styleId="WW8Num95z1">
    <w:name w:val="WW8Num95z1"/>
    <w:rsid w:val="005830F7"/>
    <w:rPr>
      <w:rFonts w:ascii="Courier New" w:hAnsi="Courier New"/>
    </w:rPr>
  </w:style>
  <w:style w:type="character" w:customStyle="1" w:styleId="WW8Num95z2">
    <w:name w:val="WW8Num95z2"/>
    <w:rsid w:val="005830F7"/>
    <w:rPr>
      <w:rFonts w:ascii="Wingdings" w:hAnsi="Wingdings"/>
    </w:rPr>
  </w:style>
  <w:style w:type="character" w:customStyle="1" w:styleId="WW8Num95z3">
    <w:name w:val="WW8Num95z3"/>
    <w:rsid w:val="005830F7"/>
    <w:rPr>
      <w:rFonts w:ascii="Symbol" w:hAnsi="Symbol"/>
    </w:rPr>
  </w:style>
  <w:style w:type="character" w:customStyle="1" w:styleId="WW8Num99z0">
    <w:name w:val="WW8Num99z0"/>
    <w:rsid w:val="005830F7"/>
    <w:rPr>
      <w:rFonts w:ascii="Symbol" w:hAnsi="Symbol"/>
      <w:sz w:val="20"/>
    </w:rPr>
  </w:style>
  <w:style w:type="character" w:customStyle="1" w:styleId="WW8Num99z1">
    <w:name w:val="WW8Num99z1"/>
    <w:rsid w:val="005830F7"/>
    <w:rPr>
      <w:rFonts w:ascii="Courier New" w:hAnsi="Courier New"/>
      <w:sz w:val="20"/>
    </w:rPr>
  </w:style>
  <w:style w:type="character" w:customStyle="1" w:styleId="WW8Num99z2">
    <w:name w:val="WW8Num99z2"/>
    <w:rsid w:val="005830F7"/>
    <w:rPr>
      <w:rFonts w:ascii="Wingdings" w:hAnsi="Wingdings"/>
      <w:sz w:val="20"/>
    </w:rPr>
  </w:style>
  <w:style w:type="character" w:customStyle="1" w:styleId="WW8Num100z0">
    <w:name w:val="WW8Num100z0"/>
    <w:rsid w:val="005830F7"/>
    <w:rPr>
      <w:rFonts w:ascii="Wingdings" w:hAnsi="Wingdings"/>
      <w:sz w:val="16"/>
    </w:rPr>
  </w:style>
  <w:style w:type="character" w:customStyle="1" w:styleId="WW8Num101z0">
    <w:name w:val="WW8Num101z0"/>
    <w:rsid w:val="005830F7"/>
    <w:rPr>
      <w:sz w:val="24"/>
    </w:rPr>
  </w:style>
  <w:style w:type="character" w:customStyle="1" w:styleId="WW8Num107z0">
    <w:name w:val="WW8Num107z0"/>
    <w:rsid w:val="005830F7"/>
    <w:rPr>
      <w:rFonts w:ascii="Symbol" w:hAnsi="Symbol"/>
      <w:sz w:val="20"/>
    </w:rPr>
  </w:style>
  <w:style w:type="character" w:customStyle="1" w:styleId="WW8Num107z1">
    <w:name w:val="WW8Num107z1"/>
    <w:rsid w:val="005830F7"/>
    <w:rPr>
      <w:rFonts w:ascii="Courier New" w:hAnsi="Courier New"/>
      <w:sz w:val="20"/>
    </w:rPr>
  </w:style>
  <w:style w:type="character" w:customStyle="1" w:styleId="WW8Num107z2">
    <w:name w:val="WW8Num107z2"/>
    <w:rsid w:val="005830F7"/>
    <w:rPr>
      <w:rFonts w:ascii="Wingdings" w:hAnsi="Wingdings"/>
      <w:sz w:val="20"/>
    </w:rPr>
  </w:style>
  <w:style w:type="character" w:customStyle="1" w:styleId="WW8Num108z0">
    <w:name w:val="WW8Num108z0"/>
    <w:rsid w:val="005830F7"/>
    <w:rPr>
      <w:rFonts w:ascii="Symbol" w:hAnsi="Symbol"/>
    </w:rPr>
  </w:style>
  <w:style w:type="character" w:customStyle="1" w:styleId="WW8Num109z0">
    <w:name w:val="WW8Num109z0"/>
    <w:rsid w:val="005830F7"/>
    <w:rPr>
      <w:rFonts w:ascii="Wingdings" w:hAnsi="Wingdings"/>
      <w:sz w:val="16"/>
    </w:rPr>
  </w:style>
  <w:style w:type="character" w:customStyle="1" w:styleId="WW8Num110z0">
    <w:name w:val="WW8Num110z0"/>
    <w:rsid w:val="005830F7"/>
    <w:rPr>
      <w:rFonts w:ascii="Wingdings" w:hAnsi="Wingdings"/>
      <w:sz w:val="16"/>
    </w:rPr>
  </w:style>
  <w:style w:type="character" w:customStyle="1" w:styleId="WW8Num112z0">
    <w:name w:val="WW8Num112z0"/>
    <w:rsid w:val="005830F7"/>
    <w:rPr>
      <w:rFonts w:ascii="Symbol" w:hAnsi="Symbol"/>
    </w:rPr>
  </w:style>
  <w:style w:type="character" w:customStyle="1" w:styleId="WW8Num119z0">
    <w:name w:val="WW8Num119z0"/>
    <w:rsid w:val="005830F7"/>
    <w:rPr>
      <w:rFonts w:ascii="Wingdings" w:hAnsi="Wingdings"/>
      <w:sz w:val="16"/>
    </w:rPr>
  </w:style>
  <w:style w:type="character" w:customStyle="1" w:styleId="WW8Num120z0">
    <w:name w:val="WW8Num120z0"/>
    <w:rsid w:val="005830F7"/>
    <w:rPr>
      <w:rFonts w:ascii="Symbol" w:hAnsi="Symbol"/>
      <w:sz w:val="20"/>
    </w:rPr>
  </w:style>
  <w:style w:type="character" w:customStyle="1" w:styleId="WW8Num120z1">
    <w:name w:val="WW8Num120z1"/>
    <w:rsid w:val="005830F7"/>
    <w:rPr>
      <w:rFonts w:ascii="Courier New" w:hAnsi="Courier New"/>
      <w:sz w:val="20"/>
    </w:rPr>
  </w:style>
  <w:style w:type="character" w:customStyle="1" w:styleId="WW8Num120z2">
    <w:name w:val="WW8Num120z2"/>
    <w:rsid w:val="005830F7"/>
    <w:rPr>
      <w:rFonts w:ascii="Wingdings" w:hAnsi="Wingdings"/>
      <w:sz w:val="20"/>
    </w:rPr>
  </w:style>
  <w:style w:type="character" w:customStyle="1" w:styleId="WW8Num122z0">
    <w:name w:val="WW8Num122z0"/>
    <w:rsid w:val="005830F7"/>
    <w:rPr>
      <w:rFonts w:ascii="Symbol" w:eastAsia="Times New Roman" w:hAnsi="Symbol" w:cs="Times New Roman"/>
    </w:rPr>
  </w:style>
  <w:style w:type="character" w:customStyle="1" w:styleId="WW8Num122z1">
    <w:name w:val="WW8Num122z1"/>
    <w:rsid w:val="005830F7"/>
    <w:rPr>
      <w:rFonts w:ascii="Courier New" w:hAnsi="Courier New"/>
    </w:rPr>
  </w:style>
  <w:style w:type="character" w:customStyle="1" w:styleId="WW8Num122z2">
    <w:name w:val="WW8Num122z2"/>
    <w:rsid w:val="005830F7"/>
    <w:rPr>
      <w:rFonts w:ascii="Wingdings" w:hAnsi="Wingdings"/>
    </w:rPr>
  </w:style>
  <w:style w:type="character" w:customStyle="1" w:styleId="WW8Num122z3">
    <w:name w:val="WW8Num122z3"/>
    <w:rsid w:val="005830F7"/>
    <w:rPr>
      <w:rFonts w:ascii="Symbol" w:hAnsi="Symbol"/>
    </w:rPr>
  </w:style>
  <w:style w:type="character" w:customStyle="1" w:styleId="WW8Num128z0">
    <w:name w:val="WW8Num128z0"/>
    <w:rsid w:val="005830F7"/>
    <w:rPr>
      <w:rFonts w:ascii="Wingdings" w:hAnsi="Wingdings"/>
      <w:sz w:val="16"/>
    </w:rPr>
  </w:style>
  <w:style w:type="character" w:customStyle="1" w:styleId="WW8Num131z0">
    <w:name w:val="WW8Num131z0"/>
    <w:rsid w:val="005830F7"/>
    <w:rPr>
      <w:rFonts w:ascii="Symbol" w:hAnsi="Symbol"/>
    </w:rPr>
  </w:style>
  <w:style w:type="character" w:customStyle="1" w:styleId="WW8Num135z0">
    <w:name w:val="WW8Num135z0"/>
    <w:rsid w:val="005830F7"/>
    <w:rPr>
      <w:rFonts w:ascii="Symbol" w:eastAsia="Times New Roman" w:hAnsi="Symbol" w:cs="Times New Roman"/>
    </w:rPr>
  </w:style>
  <w:style w:type="character" w:customStyle="1" w:styleId="WW8Num135z1">
    <w:name w:val="WW8Num135z1"/>
    <w:rsid w:val="005830F7"/>
    <w:rPr>
      <w:rFonts w:ascii="Courier New" w:hAnsi="Courier New"/>
    </w:rPr>
  </w:style>
  <w:style w:type="character" w:customStyle="1" w:styleId="WW8Num135z2">
    <w:name w:val="WW8Num135z2"/>
    <w:rsid w:val="005830F7"/>
    <w:rPr>
      <w:rFonts w:ascii="Wingdings" w:hAnsi="Wingdings"/>
    </w:rPr>
  </w:style>
  <w:style w:type="character" w:customStyle="1" w:styleId="WW8Num135z3">
    <w:name w:val="WW8Num135z3"/>
    <w:rsid w:val="005830F7"/>
    <w:rPr>
      <w:rFonts w:ascii="Symbol" w:hAnsi="Symbol"/>
    </w:rPr>
  </w:style>
  <w:style w:type="character" w:customStyle="1" w:styleId="WW8Num136z0">
    <w:name w:val="WW8Num136z0"/>
    <w:rsid w:val="005830F7"/>
    <w:rPr>
      <w:rFonts w:ascii="Wingdings" w:hAnsi="Wingdings"/>
      <w:sz w:val="16"/>
    </w:rPr>
  </w:style>
  <w:style w:type="character" w:customStyle="1" w:styleId="WW8Num140z0">
    <w:name w:val="WW8Num140z0"/>
    <w:rsid w:val="005830F7"/>
    <w:rPr>
      <w:rFonts w:ascii="Symbol" w:hAnsi="Symbol"/>
    </w:rPr>
  </w:style>
  <w:style w:type="character" w:customStyle="1" w:styleId="WW8Num140z1">
    <w:name w:val="WW8Num140z1"/>
    <w:rsid w:val="005830F7"/>
    <w:rPr>
      <w:rFonts w:ascii="Courier New" w:hAnsi="Courier New"/>
    </w:rPr>
  </w:style>
  <w:style w:type="character" w:customStyle="1" w:styleId="WW8Num140z2">
    <w:name w:val="WW8Num140z2"/>
    <w:rsid w:val="005830F7"/>
    <w:rPr>
      <w:rFonts w:ascii="Wingdings" w:hAnsi="Wingdings"/>
    </w:rPr>
  </w:style>
  <w:style w:type="character" w:customStyle="1" w:styleId="WW8Num146z0">
    <w:name w:val="WW8Num146z0"/>
    <w:rsid w:val="005830F7"/>
    <w:rPr>
      <w:rFonts w:ascii="Symbol" w:hAnsi="Symbol"/>
    </w:rPr>
  </w:style>
  <w:style w:type="character" w:customStyle="1" w:styleId="WW8Num148z0">
    <w:name w:val="WW8Num148z0"/>
    <w:rsid w:val="005830F7"/>
    <w:rPr>
      <w:rFonts w:ascii="Wingdings" w:hAnsi="Wingdings"/>
      <w:sz w:val="16"/>
    </w:rPr>
  </w:style>
  <w:style w:type="character" w:customStyle="1" w:styleId="WW8Num150z0">
    <w:name w:val="WW8Num150z0"/>
    <w:rsid w:val="005830F7"/>
    <w:rPr>
      <w:rFonts w:ascii="Times New Roman" w:eastAsia="Times New Roman" w:hAnsi="Times New Roman" w:cs="Times New Roman"/>
    </w:rPr>
  </w:style>
  <w:style w:type="character" w:customStyle="1" w:styleId="WW8Num158z0">
    <w:name w:val="WW8Num158z0"/>
    <w:rsid w:val="005830F7"/>
    <w:rPr>
      <w:sz w:val="22"/>
    </w:rPr>
  </w:style>
  <w:style w:type="character" w:styleId="Strong">
    <w:name w:val="Strong"/>
    <w:qFormat/>
    <w:rsid w:val="005830F7"/>
    <w:rPr>
      <w:b/>
      <w:bCs/>
    </w:rPr>
  </w:style>
  <w:style w:type="character" w:customStyle="1" w:styleId="Bullets">
    <w:name w:val="Bullets"/>
    <w:rsid w:val="005830F7"/>
    <w:rPr>
      <w:rFonts w:ascii="StarSymbol" w:eastAsia="StarSymbol" w:hAnsi="StarSymbol" w:cs="StarSymbol"/>
      <w:sz w:val="18"/>
      <w:szCs w:val="18"/>
    </w:rPr>
  </w:style>
  <w:style w:type="character" w:customStyle="1" w:styleId="WW8Num114z0">
    <w:name w:val="WW8Num114z0"/>
    <w:rsid w:val="005830F7"/>
    <w:rPr>
      <w:b w:val="0"/>
    </w:rPr>
  </w:style>
  <w:style w:type="character" w:customStyle="1" w:styleId="WW8Num114z1">
    <w:name w:val="WW8Num114z1"/>
    <w:rsid w:val="005830F7"/>
    <w:rPr>
      <w:b/>
    </w:rPr>
  </w:style>
  <w:style w:type="character" w:styleId="Emphasis">
    <w:name w:val="Emphasis"/>
    <w:qFormat/>
    <w:rsid w:val="005830F7"/>
    <w:rPr>
      <w:i/>
      <w:iCs/>
    </w:rPr>
  </w:style>
  <w:style w:type="paragraph" w:customStyle="1" w:styleId="WW-Default">
    <w:name w:val="WW-Default"/>
    <w:rsid w:val="005830F7"/>
    <w:pPr>
      <w:widowControl w:val="0"/>
      <w:suppressAutoHyphens/>
      <w:autoSpaceDE w:val="0"/>
    </w:pPr>
    <w:rPr>
      <w:rFonts w:ascii="Arial" w:eastAsia="Arial" w:hAnsi="Arial" w:cs="Arial"/>
      <w:color w:val="000000"/>
      <w:sz w:val="24"/>
      <w:szCs w:val="24"/>
      <w:lang w:val="en-US" w:eastAsia="ar-SA"/>
    </w:rPr>
  </w:style>
  <w:style w:type="paragraph" w:customStyle="1" w:styleId="SMALL">
    <w:name w:val="SMALL"/>
    <w:basedOn w:val="Normal"/>
    <w:rsid w:val="005830F7"/>
    <w:pPr>
      <w:overflowPunct/>
      <w:autoSpaceDE/>
      <w:textAlignment w:val="auto"/>
    </w:pPr>
    <w:rPr>
      <w:rFonts w:ascii="TimesLT" w:hAnsi="TimesLT"/>
      <w:smallCaps/>
      <w:sz w:val="16"/>
    </w:rPr>
  </w:style>
  <w:style w:type="paragraph" w:customStyle="1" w:styleId="Timeslt">
    <w:name w:val="Timeslt"/>
    <w:basedOn w:val="Normal"/>
    <w:rsid w:val="005830F7"/>
    <w:pPr>
      <w:overflowPunct/>
      <w:autoSpaceDE/>
      <w:ind w:firstLine="624"/>
      <w:jc w:val="both"/>
      <w:textAlignment w:val="auto"/>
    </w:pPr>
    <w:rPr>
      <w:rFonts w:ascii="TimesLT" w:hAnsi="TimesLT"/>
    </w:rPr>
  </w:style>
  <w:style w:type="paragraph" w:customStyle="1" w:styleId="1first">
    <w:name w:val="1first"/>
    <w:basedOn w:val="Normal"/>
    <w:rsid w:val="005830F7"/>
    <w:pPr>
      <w:overflowPunct/>
      <w:autoSpaceDE/>
      <w:ind w:firstLine="624"/>
      <w:jc w:val="both"/>
      <w:textAlignment w:val="auto"/>
    </w:pPr>
    <w:rPr>
      <w:rFonts w:ascii="TimesLT" w:hAnsi="TimesLT"/>
    </w:rPr>
  </w:style>
  <w:style w:type="paragraph" w:customStyle="1" w:styleId="text0">
    <w:name w:val="text"/>
    <w:basedOn w:val="Normal"/>
    <w:rsid w:val="005830F7"/>
    <w:pPr>
      <w:overflowPunct/>
      <w:autoSpaceDE/>
      <w:ind w:firstLine="720"/>
      <w:jc w:val="both"/>
      <w:textAlignment w:val="auto"/>
    </w:pPr>
    <w:rPr>
      <w:rFonts w:ascii="TimesLT" w:hAnsi="TimesLT"/>
    </w:rPr>
  </w:style>
  <w:style w:type="paragraph" w:customStyle="1" w:styleId="Firstline">
    <w:name w:val="First line"/>
    <w:basedOn w:val="Normal"/>
    <w:rsid w:val="005830F7"/>
    <w:pPr>
      <w:overflowPunct/>
      <w:autoSpaceDE/>
      <w:ind w:firstLine="720"/>
      <w:jc w:val="both"/>
      <w:textAlignment w:val="auto"/>
    </w:pPr>
    <w:rPr>
      <w:rFonts w:ascii="TimesLT" w:hAnsi="TimesLT"/>
    </w:rPr>
  </w:style>
  <w:style w:type="paragraph" w:styleId="CommentText">
    <w:name w:val="annotation text"/>
    <w:basedOn w:val="Normal"/>
    <w:link w:val="CommentTextChar"/>
    <w:rsid w:val="005830F7"/>
    <w:pPr>
      <w:overflowPunct/>
      <w:autoSpaceDE/>
      <w:textAlignment w:val="auto"/>
    </w:pPr>
    <w:rPr>
      <w:rFonts w:ascii="TimesLT" w:hAnsi="TimesLT"/>
      <w:sz w:val="20"/>
      <w:lang w:val="x-none"/>
    </w:rPr>
  </w:style>
  <w:style w:type="character" w:customStyle="1" w:styleId="CommentTextChar">
    <w:name w:val="Comment Text Char"/>
    <w:link w:val="CommentText"/>
    <w:rsid w:val="005830F7"/>
    <w:rPr>
      <w:rFonts w:ascii="TimesLT" w:hAnsi="TimesLT"/>
      <w:lang w:eastAsia="ar-SA"/>
    </w:rPr>
  </w:style>
  <w:style w:type="paragraph" w:styleId="BodyTextIndent2">
    <w:name w:val="Body Text Indent 2"/>
    <w:basedOn w:val="Normal"/>
    <w:link w:val="BodyTextIndent2Char"/>
    <w:rsid w:val="005830F7"/>
    <w:pPr>
      <w:overflowPunct/>
      <w:autoSpaceDE/>
      <w:ind w:firstLine="360"/>
      <w:textAlignment w:val="auto"/>
    </w:pPr>
    <w:rPr>
      <w:szCs w:val="24"/>
    </w:rPr>
  </w:style>
  <w:style w:type="character" w:customStyle="1" w:styleId="BodyTextIndent2Char">
    <w:name w:val="Body Text Indent 2 Char"/>
    <w:link w:val="BodyTextIndent2"/>
    <w:rsid w:val="005830F7"/>
    <w:rPr>
      <w:sz w:val="24"/>
      <w:szCs w:val="24"/>
      <w:lang w:val="en-GB" w:eastAsia="ar-SA"/>
    </w:rPr>
  </w:style>
  <w:style w:type="paragraph" w:customStyle="1" w:styleId="BodyText1">
    <w:name w:val="Body Text1"/>
    <w:rsid w:val="005830F7"/>
    <w:pPr>
      <w:suppressAutoHyphens/>
      <w:autoSpaceDE w:val="0"/>
      <w:ind w:firstLine="312"/>
      <w:jc w:val="both"/>
    </w:pPr>
    <w:rPr>
      <w:rFonts w:ascii="TimesLT" w:eastAsia="Arial" w:hAnsi="TimesLT"/>
      <w:lang w:val="en-US" w:eastAsia="ar-SA"/>
    </w:rPr>
  </w:style>
  <w:style w:type="paragraph" w:styleId="ListParagraph">
    <w:name w:val="List Paragraph"/>
    <w:aliases w:val="TES_tekst-punktais,List Paragraph Red,Bullet EY,Buletai,List Paragraph21,List Paragraph1,List Paragraph2,lp1,Bullet 1,Use Case List Paragraph,Numbering,ERP-List Paragraph,List Paragraph11,List Paragraph111,Paragraph"/>
    <w:basedOn w:val="Normal"/>
    <w:link w:val="ListParagraphChar"/>
    <w:qFormat/>
    <w:rsid w:val="005830F7"/>
    <w:pPr>
      <w:suppressAutoHyphens w:val="0"/>
      <w:overflowPunct/>
      <w:autoSpaceDE/>
      <w:spacing w:after="200" w:line="276" w:lineRule="auto"/>
      <w:ind w:left="720"/>
      <w:contextualSpacing/>
      <w:textAlignment w:val="auto"/>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E84590"/>
    <w:rPr>
      <w:rFonts w:ascii="Tahoma" w:hAnsi="Tahoma"/>
      <w:sz w:val="16"/>
      <w:szCs w:val="16"/>
    </w:rPr>
  </w:style>
  <w:style w:type="character" w:customStyle="1" w:styleId="BalloonTextChar">
    <w:name w:val="Balloon Text Char"/>
    <w:link w:val="BalloonText"/>
    <w:uiPriority w:val="99"/>
    <w:semiHidden/>
    <w:rsid w:val="00E84590"/>
    <w:rPr>
      <w:rFonts w:ascii="Tahoma" w:hAnsi="Tahoma" w:cs="Tahoma"/>
      <w:sz w:val="16"/>
      <w:szCs w:val="16"/>
      <w:lang w:val="en-GB" w:eastAsia="ar-SA"/>
    </w:rPr>
  </w:style>
  <w:style w:type="paragraph" w:customStyle="1" w:styleId="n">
    <w:name w:val="n"/>
    <w:basedOn w:val="Normal"/>
    <w:rsid w:val="002C15C6"/>
    <w:pPr>
      <w:tabs>
        <w:tab w:val="left" w:pos="0"/>
      </w:tabs>
      <w:overflowPunct/>
      <w:autoSpaceDE/>
      <w:spacing w:line="360" w:lineRule="auto"/>
      <w:jc w:val="both"/>
      <w:textAlignment w:val="auto"/>
    </w:pPr>
    <w:rPr>
      <w:noProof/>
      <w:szCs w:val="24"/>
    </w:rPr>
  </w:style>
  <w:style w:type="character" w:customStyle="1" w:styleId="Heading2Char">
    <w:name w:val="Heading 2 Char"/>
    <w:link w:val="Heading2"/>
    <w:rsid w:val="00FB4010"/>
    <w:rPr>
      <w:b/>
      <w:bCs/>
      <w:sz w:val="22"/>
      <w:lang w:val="de-DE" w:eastAsia="ar-SA"/>
    </w:rPr>
  </w:style>
  <w:style w:type="paragraph" w:styleId="NoSpacing">
    <w:name w:val="No Spacing"/>
    <w:link w:val="NoSpacingChar"/>
    <w:uiPriority w:val="1"/>
    <w:qFormat/>
    <w:rsid w:val="00CA1252"/>
    <w:rPr>
      <w:sz w:val="24"/>
      <w:szCs w:val="24"/>
    </w:rPr>
  </w:style>
  <w:style w:type="character" w:customStyle="1" w:styleId="TitleChar">
    <w:name w:val="Title Char"/>
    <w:link w:val="Title"/>
    <w:rsid w:val="007068DF"/>
    <w:rPr>
      <w:rFonts w:ascii="Arial" w:eastAsia="Lucida Sans Unicode" w:hAnsi="Arial" w:cs="Tahoma"/>
      <w:sz w:val="28"/>
      <w:szCs w:val="28"/>
      <w:lang w:val="en-GB" w:eastAsia="ar-SA"/>
    </w:rPr>
  </w:style>
  <w:style w:type="table" w:styleId="TableGrid">
    <w:name w:val="Table Grid"/>
    <w:basedOn w:val="TableNormal"/>
    <w:uiPriority w:val="39"/>
    <w:rsid w:val="00AA18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515944"/>
    <w:pPr>
      <w:suppressAutoHyphens w:val="0"/>
      <w:overflowPunct/>
      <w:autoSpaceDE/>
      <w:ind w:left="900" w:right="-360"/>
      <w:jc w:val="both"/>
      <w:textAlignment w:val="auto"/>
    </w:pPr>
    <w:rPr>
      <w:sz w:val="28"/>
      <w:szCs w:val="24"/>
      <w:lang w:val="en-US" w:eastAsia="en-US"/>
    </w:rPr>
  </w:style>
  <w:style w:type="paragraph" w:customStyle="1" w:styleId="bodytext0">
    <w:name w:val="bodytext"/>
    <w:basedOn w:val="Normal"/>
    <w:uiPriority w:val="99"/>
    <w:rsid w:val="002A1055"/>
    <w:pPr>
      <w:suppressAutoHyphens w:val="0"/>
      <w:overflowPunct/>
      <w:autoSpaceDE/>
      <w:spacing w:before="100" w:beforeAutospacing="1" w:after="100" w:afterAutospacing="1"/>
      <w:textAlignment w:val="auto"/>
    </w:pPr>
    <w:rPr>
      <w:rFonts w:ascii="Arial Unicode MS" w:eastAsia="Arial Unicode MS" w:hAnsi="Arial Unicode MS" w:cs="Arial Unicode MS"/>
      <w:szCs w:val="24"/>
      <w:lang w:val="en-GB" w:eastAsia="en-US"/>
    </w:rPr>
  </w:style>
  <w:style w:type="paragraph" w:customStyle="1" w:styleId="centrbold">
    <w:name w:val="centrbold"/>
    <w:basedOn w:val="Normal"/>
    <w:uiPriority w:val="99"/>
    <w:rsid w:val="002A1055"/>
    <w:pPr>
      <w:suppressAutoHyphens w:val="0"/>
      <w:overflowPunct/>
      <w:autoSpaceDE/>
      <w:spacing w:before="100" w:beforeAutospacing="1" w:after="100" w:afterAutospacing="1"/>
      <w:textAlignment w:val="auto"/>
    </w:pPr>
    <w:rPr>
      <w:szCs w:val="24"/>
      <w:lang w:val="en-US" w:eastAsia="en-US"/>
    </w:rPr>
  </w:style>
  <w:style w:type="paragraph" w:customStyle="1" w:styleId="BodyText10">
    <w:name w:val="Body Text1"/>
    <w:rsid w:val="007D78CC"/>
    <w:pPr>
      <w:autoSpaceDE w:val="0"/>
      <w:autoSpaceDN w:val="0"/>
      <w:adjustRightInd w:val="0"/>
      <w:ind w:firstLine="312"/>
      <w:jc w:val="both"/>
    </w:pPr>
    <w:rPr>
      <w:rFonts w:ascii="TimesLT" w:hAnsi="TimesLT"/>
      <w:lang w:val="en-US" w:eastAsia="en-US"/>
    </w:rPr>
  </w:style>
  <w:style w:type="numbering" w:customStyle="1" w:styleId="Stilius1">
    <w:name w:val="Stilius1"/>
    <w:uiPriority w:val="99"/>
    <w:rsid w:val="000F381F"/>
    <w:pPr>
      <w:numPr>
        <w:numId w:val="3"/>
      </w:numPr>
    </w:pPr>
  </w:style>
  <w:style w:type="character" w:customStyle="1" w:styleId="Heading1Char">
    <w:name w:val="Heading 1 Char"/>
    <w:link w:val="Heading1"/>
    <w:rsid w:val="00D52084"/>
    <w:rPr>
      <w:rFonts w:ascii="Arial" w:hAnsi="Arial"/>
      <w:b/>
      <w:kern w:val="1"/>
      <w:sz w:val="32"/>
      <w:lang w:eastAsia="ar-SA"/>
    </w:rPr>
  </w:style>
  <w:style w:type="paragraph" w:customStyle="1" w:styleId="Default">
    <w:name w:val="Default"/>
    <w:rsid w:val="00A55872"/>
    <w:pPr>
      <w:autoSpaceDE w:val="0"/>
      <w:autoSpaceDN w:val="0"/>
      <w:adjustRightInd w:val="0"/>
      <w:ind w:firstLine="720"/>
    </w:pPr>
    <w:rPr>
      <w:color w:val="000000"/>
      <w:sz w:val="24"/>
      <w:szCs w:val="24"/>
      <w:lang w:val="en-US" w:eastAsia="en-US"/>
    </w:rPr>
  </w:style>
  <w:style w:type="character" w:customStyle="1" w:styleId="fontstyle01">
    <w:name w:val="fontstyle01"/>
    <w:rsid w:val="00A55872"/>
    <w:rPr>
      <w:rFonts w:ascii="TimesNewRomanPSMT" w:hAnsi="TimesNewRomanPSMT" w:hint="default"/>
      <w:b w:val="0"/>
      <w:bCs w:val="0"/>
      <w:i w:val="0"/>
      <w:iCs w:val="0"/>
      <w:color w:val="000000"/>
      <w:sz w:val="22"/>
      <w:szCs w:val="22"/>
    </w:rPr>
  </w:style>
  <w:style w:type="character" w:customStyle="1" w:styleId="fontstyle21">
    <w:name w:val="fontstyle21"/>
    <w:rsid w:val="00A55872"/>
    <w:rPr>
      <w:rFonts w:ascii="SymbolMT" w:hAnsi="SymbolMT" w:hint="default"/>
      <w:b w:val="0"/>
      <w:bCs w:val="0"/>
      <w:i w:val="0"/>
      <w:iCs w:val="0"/>
      <w:color w:val="000000"/>
      <w:sz w:val="22"/>
      <w:szCs w:val="22"/>
    </w:rPr>
  </w:style>
  <w:style w:type="paragraph" w:customStyle="1" w:styleId="Pavadinimai">
    <w:name w:val="Pavadinimai"/>
    <w:basedOn w:val="Normal"/>
    <w:link w:val="PavadinimaiChar"/>
    <w:qFormat/>
    <w:rsid w:val="001E065A"/>
    <w:rPr>
      <w:b/>
    </w:rPr>
  </w:style>
  <w:style w:type="character" w:customStyle="1" w:styleId="PavadinimaiChar">
    <w:name w:val="Pavadinimai Char"/>
    <w:link w:val="Pavadinimai"/>
    <w:rsid w:val="001E065A"/>
    <w:rPr>
      <w:b/>
      <w:sz w:val="24"/>
      <w:lang w:eastAsia="ar-SA"/>
    </w:rPr>
  </w:style>
  <w:style w:type="paragraph" w:customStyle="1" w:styleId="Pagrindinistekstas3">
    <w:name w:val="Pagrindinis tekstas3"/>
    <w:basedOn w:val="Normal"/>
    <w:rsid w:val="008926F2"/>
    <w:pPr>
      <w:shd w:val="clear" w:color="auto" w:fill="FFFFFF"/>
      <w:suppressAutoHyphens w:val="0"/>
      <w:overflowPunct/>
      <w:autoSpaceDE/>
      <w:spacing w:line="240" w:lineRule="atLeast"/>
      <w:ind w:hanging="380"/>
      <w:textAlignment w:val="auto"/>
    </w:pPr>
    <w:rPr>
      <w:noProof/>
      <w:sz w:val="23"/>
      <w:szCs w:val="23"/>
      <w:lang w:eastAsia="lt-LT"/>
    </w:rPr>
  </w:style>
  <w:style w:type="character" w:customStyle="1" w:styleId="fontstyle31">
    <w:name w:val="fontstyle31"/>
    <w:rsid w:val="008926F2"/>
    <w:rPr>
      <w:rFonts w:ascii="Verdana-Bold" w:hAnsi="Verdana-Bold" w:hint="default"/>
      <w:b/>
      <w:bCs/>
      <w:i w:val="0"/>
      <w:iCs w:val="0"/>
      <w:color w:val="000000"/>
      <w:sz w:val="20"/>
      <w:szCs w:val="20"/>
    </w:rPr>
  </w:style>
  <w:style w:type="character" w:customStyle="1" w:styleId="Pagrindinistekstas">
    <w:name w:val="Pagrindinis tekstas_"/>
    <w:link w:val="Pagrindinistekstas1"/>
    <w:uiPriority w:val="99"/>
    <w:rsid w:val="008926F2"/>
    <w:rPr>
      <w:sz w:val="23"/>
      <w:szCs w:val="23"/>
      <w:shd w:val="clear" w:color="auto" w:fill="FFFFFF"/>
    </w:rPr>
  </w:style>
  <w:style w:type="paragraph" w:customStyle="1" w:styleId="Pagrindinistekstas1">
    <w:name w:val="Pagrindinis tekstas1"/>
    <w:basedOn w:val="Normal"/>
    <w:link w:val="Pagrindinistekstas"/>
    <w:uiPriority w:val="99"/>
    <w:rsid w:val="008926F2"/>
    <w:pPr>
      <w:shd w:val="clear" w:color="auto" w:fill="FFFFFF"/>
      <w:suppressAutoHyphens w:val="0"/>
      <w:overflowPunct/>
      <w:autoSpaceDE/>
      <w:spacing w:line="0" w:lineRule="atLeast"/>
      <w:ind w:hanging="380"/>
      <w:textAlignment w:val="auto"/>
    </w:pPr>
    <w:rPr>
      <w:sz w:val="23"/>
      <w:szCs w:val="23"/>
      <w:lang w:eastAsia="lt-LT"/>
    </w:rPr>
  </w:style>
  <w:style w:type="paragraph" w:customStyle="1" w:styleId="Style13">
    <w:name w:val="Style13"/>
    <w:basedOn w:val="Normal"/>
    <w:uiPriority w:val="99"/>
    <w:rsid w:val="008926F2"/>
    <w:pPr>
      <w:widowControl w:val="0"/>
      <w:suppressAutoHyphens w:val="0"/>
      <w:overflowPunct/>
      <w:autoSpaceDN w:val="0"/>
      <w:adjustRightInd w:val="0"/>
      <w:snapToGrid w:val="0"/>
      <w:spacing w:line="360" w:lineRule="exact"/>
      <w:ind w:hanging="355"/>
      <w:jc w:val="both"/>
      <w:textAlignment w:val="auto"/>
    </w:pPr>
    <w:rPr>
      <w:rFonts w:ascii="Tahoma" w:hAnsi="Tahoma"/>
      <w:szCs w:val="24"/>
      <w:lang w:val="en-US" w:eastAsia="lv-LV"/>
    </w:rPr>
  </w:style>
  <w:style w:type="paragraph" w:styleId="ListNumber2">
    <w:name w:val="List Number 2"/>
    <w:basedOn w:val="Normal"/>
    <w:uiPriority w:val="99"/>
    <w:semiHidden/>
    <w:unhideWhenUsed/>
    <w:rsid w:val="00BA11B3"/>
    <w:pPr>
      <w:numPr>
        <w:numId w:val="27"/>
      </w:numPr>
      <w:contextualSpacing/>
    </w:pPr>
  </w:style>
  <w:style w:type="paragraph" w:customStyle="1" w:styleId="ListBulletNoSpace">
    <w:name w:val="List Bullet NoSpace"/>
    <w:basedOn w:val="ListBullet"/>
    <w:qFormat/>
    <w:rsid w:val="00BA11B3"/>
    <w:pPr>
      <w:numPr>
        <w:numId w:val="0"/>
      </w:numPr>
      <w:tabs>
        <w:tab w:val="left" w:pos="425"/>
      </w:tabs>
      <w:suppressAutoHyphens w:val="0"/>
      <w:overflowPunct/>
      <w:autoSpaceDE/>
      <w:spacing w:line="270" w:lineRule="atLeast"/>
      <w:contextualSpacing w:val="0"/>
      <w:jc w:val="both"/>
      <w:textAlignment w:val="auto"/>
    </w:pPr>
    <w:rPr>
      <w:bCs/>
      <w:sz w:val="23"/>
      <w:lang w:eastAsia="en-US"/>
    </w:rPr>
  </w:style>
  <w:style w:type="paragraph" w:styleId="ListBullet">
    <w:name w:val="List Bullet"/>
    <w:basedOn w:val="Normal"/>
    <w:uiPriority w:val="99"/>
    <w:unhideWhenUsed/>
    <w:rsid w:val="00BA11B3"/>
    <w:pPr>
      <w:numPr>
        <w:numId w:val="28"/>
      </w:numPr>
      <w:contextualSpacing/>
    </w:pPr>
  </w:style>
  <w:style w:type="paragraph" w:customStyle="1" w:styleId="BodyText20">
    <w:name w:val="Body Text2"/>
    <w:rsid w:val="002732E2"/>
    <w:pPr>
      <w:suppressAutoHyphens/>
      <w:autoSpaceDE w:val="0"/>
      <w:ind w:firstLine="312"/>
      <w:jc w:val="both"/>
    </w:pPr>
    <w:rPr>
      <w:rFonts w:ascii="TimesLT" w:hAnsi="TimesLT" w:cs="TimesLT"/>
      <w:lang w:val="en-US" w:eastAsia="zh-CN"/>
    </w:rPr>
  </w:style>
  <w:style w:type="paragraph" w:customStyle="1" w:styleId="Tekstbody">
    <w:name w:val="Tekst body"/>
    <w:basedOn w:val="Normal"/>
    <w:rsid w:val="002732E2"/>
    <w:pPr>
      <w:pBdr>
        <w:top w:val="none" w:sz="0" w:space="0" w:color="000000"/>
        <w:left w:val="none" w:sz="0" w:space="0" w:color="000000"/>
        <w:bottom w:val="none" w:sz="0" w:space="0" w:color="000000"/>
        <w:right w:val="none" w:sz="0" w:space="0" w:color="000000"/>
      </w:pBdr>
      <w:overflowPunct/>
      <w:autoSpaceDE/>
      <w:spacing w:after="200" w:line="276" w:lineRule="auto"/>
      <w:ind w:left="176" w:right="317" w:firstLine="544"/>
      <w:jc w:val="both"/>
    </w:pPr>
    <w:rPr>
      <w:rFonts w:ascii="Arial" w:hAnsi="Arial" w:cs="Arial"/>
      <w:kern w:val="1"/>
      <w:sz w:val="20"/>
      <w:szCs w:val="22"/>
      <w:lang w:val="en-US" w:eastAsia="zh-CN"/>
    </w:rPr>
  </w:style>
  <w:style w:type="paragraph" w:customStyle="1" w:styleId="TableTextNoSpace">
    <w:name w:val="Table Text NoSpace"/>
    <w:basedOn w:val="Normal"/>
    <w:rsid w:val="00D26BDC"/>
    <w:pPr>
      <w:pBdr>
        <w:top w:val="none" w:sz="0" w:space="0" w:color="000000"/>
        <w:left w:val="none" w:sz="0" w:space="0" w:color="000000"/>
        <w:bottom w:val="none" w:sz="0" w:space="0" w:color="000000"/>
        <w:right w:val="none" w:sz="0" w:space="0" w:color="000000"/>
      </w:pBdr>
      <w:suppressAutoHyphens w:val="0"/>
      <w:overflowPunct/>
      <w:autoSpaceDE/>
      <w:spacing w:after="200" w:line="220" w:lineRule="atLeast"/>
    </w:pPr>
    <w:rPr>
      <w:rFonts w:ascii="Verdana" w:hAnsi="Verdana" w:cs="Verdana"/>
      <w:kern w:val="1"/>
      <w:sz w:val="16"/>
      <w:szCs w:val="23"/>
      <w:lang w:eastAsia="zh-CN"/>
    </w:rPr>
  </w:style>
  <w:style w:type="paragraph" w:customStyle="1" w:styleId="Table">
    <w:name w:val="Table"/>
    <w:basedOn w:val="Normal"/>
    <w:link w:val="TableChar"/>
    <w:unhideWhenUsed/>
    <w:rsid w:val="00FE199F"/>
    <w:pPr>
      <w:suppressAutoHyphens w:val="0"/>
      <w:overflowPunct/>
      <w:autoSpaceDE/>
      <w:spacing w:before="60" w:after="120" w:line="220" w:lineRule="atLeast"/>
      <w:textAlignment w:val="auto"/>
    </w:pPr>
    <w:rPr>
      <w:rFonts w:ascii="Verdana" w:hAnsi="Verdana" w:cs="Arial"/>
      <w:sz w:val="16"/>
      <w:lang w:eastAsia="da-DK"/>
    </w:rPr>
  </w:style>
  <w:style w:type="paragraph" w:customStyle="1" w:styleId="Tableitalic">
    <w:name w:val="Table italic"/>
    <w:basedOn w:val="Normal"/>
    <w:rsid w:val="00FE199F"/>
    <w:pPr>
      <w:suppressAutoHyphens w:val="0"/>
      <w:overflowPunct/>
      <w:autoSpaceDE/>
      <w:spacing w:before="60" w:after="60" w:line="220" w:lineRule="atLeast"/>
      <w:textAlignment w:val="auto"/>
    </w:pPr>
    <w:rPr>
      <w:i/>
      <w:sz w:val="20"/>
      <w:lang w:eastAsia="en-US"/>
    </w:rPr>
  </w:style>
  <w:style w:type="paragraph" w:customStyle="1" w:styleId="BodytextNospace">
    <w:name w:val="Body text Nospace"/>
    <w:basedOn w:val="BodyText"/>
    <w:next w:val="BodyText"/>
    <w:rsid w:val="00FE199F"/>
    <w:pPr>
      <w:suppressAutoHyphens w:val="0"/>
      <w:overflowPunct/>
      <w:autoSpaceDE/>
      <w:spacing w:after="0" w:line="270" w:lineRule="atLeast"/>
      <w:textAlignment w:val="auto"/>
    </w:pPr>
    <w:rPr>
      <w:rFonts w:ascii="Arial" w:hAnsi="Arial"/>
      <w:color w:val="0000FF"/>
      <w:sz w:val="22"/>
      <w:lang w:eastAsia="en-US"/>
    </w:rPr>
  </w:style>
  <w:style w:type="paragraph" w:customStyle="1" w:styleId="TableText">
    <w:name w:val="Table Text"/>
    <w:basedOn w:val="Normal"/>
    <w:qFormat/>
    <w:rsid w:val="00FE199F"/>
    <w:pPr>
      <w:suppressAutoHyphens w:val="0"/>
      <w:overflowPunct/>
      <w:autoSpaceDE/>
      <w:spacing w:before="60" w:after="60"/>
      <w:textAlignment w:val="auto"/>
    </w:pPr>
    <w:rPr>
      <w:rFonts w:ascii="Arial" w:eastAsia="SimSun" w:hAnsi="Arial"/>
      <w:sz w:val="18"/>
      <w:lang w:eastAsia="en-US"/>
    </w:rPr>
  </w:style>
  <w:style w:type="character" w:customStyle="1" w:styleId="TableChar">
    <w:name w:val="Table Char"/>
    <w:link w:val="Table"/>
    <w:locked/>
    <w:rsid w:val="00FE199F"/>
    <w:rPr>
      <w:rFonts w:ascii="Verdana" w:hAnsi="Verdana" w:cs="Arial"/>
      <w:sz w:val="16"/>
      <w:lang w:eastAsia="da-DK"/>
    </w:rPr>
  </w:style>
  <w:style w:type="character" w:customStyle="1" w:styleId="LLCTekstas">
    <w:name w:val="LLCTekstas"/>
    <w:rsid w:val="00060F48"/>
  </w:style>
  <w:style w:type="paragraph" w:customStyle="1" w:styleId="LLPTekstas">
    <w:name w:val="LLPTekstas"/>
    <w:basedOn w:val="Normal"/>
    <w:rsid w:val="00A41F0D"/>
    <w:pPr>
      <w:suppressAutoHyphens w:val="0"/>
      <w:overflowPunct/>
      <w:autoSpaceDE/>
      <w:ind w:firstLine="567"/>
      <w:jc w:val="both"/>
      <w:textAlignment w:val="auto"/>
    </w:pPr>
    <w:rPr>
      <w:lang w:eastAsia="en-US"/>
    </w:rPr>
  </w:style>
  <w:style w:type="character" w:customStyle="1" w:styleId="ListParagraphChar">
    <w:name w:val="List Paragraph Char"/>
    <w:aliases w:val="TES_tekst-punktais Char,List Paragraph Red Char,Bullet EY Char,Buletai Char,List Paragraph21 Char,List Paragraph1 Char,List Paragraph2 Char,lp1 Char,Bullet 1 Char,Use Case List Paragraph Char,Numbering Char,ERP-List Paragraph Char"/>
    <w:link w:val="ListParagraph"/>
    <w:locked/>
    <w:rsid w:val="00C26EA5"/>
    <w:rPr>
      <w:rFonts w:ascii="Calibri" w:eastAsia="Calibri" w:hAnsi="Calibri"/>
      <w:sz w:val="22"/>
      <w:szCs w:val="22"/>
      <w:lang w:eastAsia="en-US"/>
    </w:rPr>
  </w:style>
  <w:style w:type="character" w:customStyle="1" w:styleId="NoSpacingChar">
    <w:name w:val="No Spacing Char"/>
    <w:link w:val="NoSpacing"/>
    <w:rsid w:val="00C26EA5"/>
    <w:rPr>
      <w:sz w:val="24"/>
      <w:szCs w:val="24"/>
    </w:rPr>
  </w:style>
  <w:style w:type="paragraph" w:customStyle="1" w:styleId="TableParagraph">
    <w:name w:val="Table Paragraph"/>
    <w:basedOn w:val="Normal"/>
    <w:qFormat/>
    <w:rsid w:val="00C26EA5"/>
    <w:pPr>
      <w:widowControl w:val="0"/>
      <w:suppressAutoHyphens w:val="0"/>
      <w:overflowPunct/>
      <w:autoSpaceDE/>
      <w:textAlignment w:val="auto"/>
    </w:pPr>
    <w:rPr>
      <w:rFonts w:ascii="Calibri" w:eastAsia="Calibri" w:hAnsi="Calibri"/>
      <w:sz w:val="22"/>
      <w:szCs w:val="22"/>
      <w:lang w:val="en-US" w:eastAsia="en-US"/>
    </w:rPr>
  </w:style>
  <w:style w:type="paragraph" w:customStyle="1" w:styleId="FooterText">
    <w:name w:val="Footer Text"/>
    <w:basedOn w:val="Normal"/>
    <w:rsid w:val="00BF7FBF"/>
    <w:pPr>
      <w:tabs>
        <w:tab w:val="left" w:pos="1134"/>
      </w:tabs>
      <w:suppressAutoHyphens w:val="0"/>
      <w:overflowPunct/>
      <w:autoSpaceDE/>
      <w:textAlignment w:val="auto"/>
    </w:pPr>
    <w:rPr>
      <w:rFonts w:ascii="Arial" w:hAnsi="Arial" w:cs="Calibri"/>
      <w:w w:val="95"/>
      <w:sz w:val="12"/>
    </w:rPr>
  </w:style>
  <w:style w:type="paragraph" w:customStyle="1" w:styleId="Standard">
    <w:name w:val="Standard"/>
    <w:basedOn w:val="Normal"/>
    <w:link w:val="StandardChar"/>
    <w:qFormat/>
    <w:rsid w:val="00FB0D62"/>
    <w:pPr>
      <w:suppressAutoHyphens w:val="0"/>
      <w:overflowPunct/>
      <w:autoSpaceDN w:val="0"/>
      <w:adjustRightInd w:val="0"/>
      <w:ind w:firstLine="312"/>
      <w:jc w:val="both"/>
      <w:textAlignment w:val="auto"/>
    </w:pPr>
    <w:rPr>
      <w:rFonts w:ascii="Arial" w:hAnsi="Arial" w:cs="Arial"/>
      <w:kern w:val="1"/>
      <w:sz w:val="32"/>
      <w:lang w:val="en-US" w:eastAsia="en-US"/>
    </w:rPr>
  </w:style>
  <w:style w:type="character" w:customStyle="1" w:styleId="StandardChar">
    <w:name w:val="Standard Char"/>
    <w:basedOn w:val="DefaultParagraphFont"/>
    <w:link w:val="Standard"/>
    <w:rsid w:val="00FB0D62"/>
    <w:rPr>
      <w:rFonts w:ascii="Arial" w:hAnsi="Arial" w:cs="Arial"/>
      <w:kern w:val="1"/>
      <w:sz w:val="32"/>
      <w:lang w:val="en-US" w:eastAsia="en-US"/>
    </w:rPr>
  </w:style>
  <w:style w:type="paragraph" w:customStyle="1" w:styleId="2LVL">
    <w:name w:val="2 LVL"/>
    <w:basedOn w:val="Normal"/>
    <w:qFormat/>
    <w:rsid w:val="0043389C"/>
    <w:pPr>
      <w:numPr>
        <w:ilvl w:val="1"/>
        <w:numId w:val="44"/>
      </w:numPr>
      <w:suppressAutoHyphens w:val="0"/>
      <w:overflowPunct/>
      <w:autoSpaceDE/>
      <w:spacing w:before="120" w:after="120" w:line="276" w:lineRule="auto"/>
      <w:textAlignment w:val="auto"/>
    </w:pPr>
    <w:rPr>
      <w:rFonts w:ascii="Arial" w:hAnsi="Arial"/>
      <w:b/>
      <w:sz w:val="20"/>
      <w:szCs w:val="24"/>
      <w:lang w:eastAsia="en-US"/>
    </w:rPr>
  </w:style>
  <w:style w:type="paragraph" w:customStyle="1" w:styleId="1LVL">
    <w:name w:val="1 LVL"/>
    <w:basedOn w:val="Normal"/>
    <w:qFormat/>
    <w:rsid w:val="0043389C"/>
    <w:pPr>
      <w:numPr>
        <w:numId w:val="44"/>
      </w:numPr>
      <w:suppressAutoHyphens w:val="0"/>
      <w:overflowPunct/>
      <w:autoSpaceDE/>
      <w:spacing w:before="120" w:after="120" w:line="276" w:lineRule="auto"/>
      <w:textAlignment w:val="auto"/>
    </w:pPr>
    <w:rPr>
      <w:rFonts w:ascii="Arial" w:hAnsi="Arial"/>
      <w:b/>
      <w:caps/>
      <w:sz w:val="20"/>
      <w:szCs w:val="24"/>
      <w:lang w:eastAsia="en-US"/>
    </w:rPr>
  </w:style>
  <w:style w:type="paragraph" w:customStyle="1" w:styleId="3LVL">
    <w:name w:val="3 LVL"/>
    <w:basedOn w:val="Normal"/>
    <w:qFormat/>
    <w:rsid w:val="0043389C"/>
    <w:pPr>
      <w:keepNext/>
      <w:numPr>
        <w:ilvl w:val="2"/>
        <w:numId w:val="44"/>
      </w:numPr>
      <w:suppressAutoHyphens w:val="0"/>
      <w:overflowPunct/>
      <w:autoSpaceDE/>
      <w:spacing w:before="120" w:after="120" w:line="276" w:lineRule="auto"/>
      <w:ind w:left="505" w:hanging="505"/>
      <w:textAlignment w:val="auto"/>
    </w:pPr>
    <w:rPr>
      <w:rFonts w:ascii="Arial" w:hAnsi="Arial"/>
      <w:b/>
      <w:sz w:val="20"/>
      <w:szCs w:val="24"/>
      <w:lang w:eastAsia="en-US"/>
    </w:rPr>
  </w:style>
  <w:style w:type="paragraph" w:customStyle="1" w:styleId="Tvarkingas">
    <w:name w:val="Tvarkingas"/>
    <w:basedOn w:val="Normal"/>
    <w:qFormat/>
    <w:rsid w:val="00523C0D"/>
    <w:pPr>
      <w:suppressAutoHyphens w:val="0"/>
      <w:overflowPunct/>
      <w:autoSpaceDE/>
      <w:spacing w:after="200" w:line="360" w:lineRule="auto"/>
      <w:ind w:firstLine="720"/>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1280">
      <w:bodyDiv w:val="1"/>
      <w:marLeft w:val="0"/>
      <w:marRight w:val="0"/>
      <w:marTop w:val="0"/>
      <w:marBottom w:val="0"/>
      <w:divBdr>
        <w:top w:val="none" w:sz="0" w:space="0" w:color="auto"/>
        <w:left w:val="none" w:sz="0" w:space="0" w:color="auto"/>
        <w:bottom w:val="none" w:sz="0" w:space="0" w:color="auto"/>
        <w:right w:val="none" w:sz="0" w:space="0" w:color="auto"/>
      </w:divBdr>
    </w:div>
    <w:div w:id="149952979">
      <w:bodyDiv w:val="1"/>
      <w:marLeft w:val="0"/>
      <w:marRight w:val="0"/>
      <w:marTop w:val="0"/>
      <w:marBottom w:val="0"/>
      <w:divBdr>
        <w:top w:val="none" w:sz="0" w:space="0" w:color="auto"/>
        <w:left w:val="none" w:sz="0" w:space="0" w:color="auto"/>
        <w:bottom w:val="none" w:sz="0" w:space="0" w:color="auto"/>
        <w:right w:val="none" w:sz="0" w:space="0" w:color="auto"/>
      </w:divBdr>
    </w:div>
    <w:div w:id="278880925">
      <w:bodyDiv w:val="1"/>
      <w:marLeft w:val="0"/>
      <w:marRight w:val="0"/>
      <w:marTop w:val="0"/>
      <w:marBottom w:val="0"/>
      <w:divBdr>
        <w:top w:val="none" w:sz="0" w:space="0" w:color="auto"/>
        <w:left w:val="none" w:sz="0" w:space="0" w:color="auto"/>
        <w:bottom w:val="none" w:sz="0" w:space="0" w:color="auto"/>
        <w:right w:val="none" w:sz="0" w:space="0" w:color="auto"/>
      </w:divBdr>
    </w:div>
    <w:div w:id="282688269">
      <w:bodyDiv w:val="1"/>
      <w:marLeft w:val="0"/>
      <w:marRight w:val="0"/>
      <w:marTop w:val="0"/>
      <w:marBottom w:val="0"/>
      <w:divBdr>
        <w:top w:val="none" w:sz="0" w:space="0" w:color="auto"/>
        <w:left w:val="none" w:sz="0" w:space="0" w:color="auto"/>
        <w:bottom w:val="none" w:sz="0" w:space="0" w:color="auto"/>
        <w:right w:val="none" w:sz="0" w:space="0" w:color="auto"/>
      </w:divBdr>
    </w:div>
    <w:div w:id="408768115">
      <w:bodyDiv w:val="1"/>
      <w:marLeft w:val="0"/>
      <w:marRight w:val="0"/>
      <w:marTop w:val="0"/>
      <w:marBottom w:val="0"/>
      <w:divBdr>
        <w:top w:val="none" w:sz="0" w:space="0" w:color="auto"/>
        <w:left w:val="none" w:sz="0" w:space="0" w:color="auto"/>
        <w:bottom w:val="none" w:sz="0" w:space="0" w:color="auto"/>
        <w:right w:val="none" w:sz="0" w:space="0" w:color="auto"/>
      </w:divBdr>
    </w:div>
    <w:div w:id="432214884">
      <w:bodyDiv w:val="1"/>
      <w:marLeft w:val="0"/>
      <w:marRight w:val="0"/>
      <w:marTop w:val="0"/>
      <w:marBottom w:val="0"/>
      <w:divBdr>
        <w:top w:val="none" w:sz="0" w:space="0" w:color="auto"/>
        <w:left w:val="none" w:sz="0" w:space="0" w:color="auto"/>
        <w:bottom w:val="none" w:sz="0" w:space="0" w:color="auto"/>
        <w:right w:val="none" w:sz="0" w:space="0" w:color="auto"/>
      </w:divBdr>
    </w:div>
    <w:div w:id="522061662">
      <w:bodyDiv w:val="1"/>
      <w:marLeft w:val="0"/>
      <w:marRight w:val="0"/>
      <w:marTop w:val="0"/>
      <w:marBottom w:val="0"/>
      <w:divBdr>
        <w:top w:val="none" w:sz="0" w:space="0" w:color="auto"/>
        <w:left w:val="none" w:sz="0" w:space="0" w:color="auto"/>
        <w:bottom w:val="none" w:sz="0" w:space="0" w:color="auto"/>
        <w:right w:val="none" w:sz="0" w:space="0" w:color="auto"/>
      </w:divBdr>
    </w:div>
    <w:div w:id="565145499">
      <w:bodyDiv w:val="1"/>
      <w:marLeft w:val="0"/>
      <w:marRight w:val="0"/>
      <w:marTop w:val="0"/>
      <w:marBottom w:val="0"/>
      <w:divBdr>
        <w:top w:val="none" w:sz="0" w:space="0" w:color="auto"/>
        <w:left w:val="none" w:sz="0" w:space="0" w:color="auto"/>
        <w:bottom w:val="none" w:sz="0" w:space="0" w:color="auto"/>
        <w:right w:val="none" w:sz="0" w:space="0" w:color="auto"/>
      </w:divBdr>
    </w:div>
    <w:div w:id="570385472">
      <w:bodyDiv w:val="1"/>
      <w:marLeft w:val="0"/>
      <w:marRight w:val="0"/>
      <w:marTop w:val="0"/>
      <w:marBottom w:val="0"/>
      <w:divBdr>
        <w:top w:val="none" w:sz="0" w:space="0" w:color="auto"/>
        <w:left w:val="none" w:sz="0" w:space="0" w:color="auto"/>
        <w:bottom w:val="none" w:sz="0" w:space="0" w:color="auto"/>
        <w:right w:val="none" w:sz="0" w:space="0" w:color="auto"/>
      </w:divBdr>
    </w:div>
    <w:div w:id="602960802">
      <w:bodyDiv w:val="1"/>
      <w:marLeft w:val="0"/>
      <w:marRight w:val="0"/>
      <w:marTop w:val="0"/>
      <w:marBottom w:val="0"/>
      <w:divBdr>
        <w:top w:val="none" w:sz="0" w:space="0" w:color="auto"/>
        <w:left w:val="none" w:sz="0" w:space="0" w:color="auto"/>
        <w:bottom w:val="none" w:sz="0" w:space="0" w:color="auto"/>
        <w:right w:val="none" w:sz="0" w:space="0" w:color="auto"/>
      </w:divBdr>
    </w:div>
    <w:div w:id="656301934">
      <w:bodyDiv w:val="1"/>
      <w:marLeft w:val="0"/>
      <w:marRight w:val="0"/>
      <w:marTop w:val="0"/>
      <w:marBottom w:val="0"/>
      <w:divBdr>
        <w:top w:val="none" w:sz="0" w:space="0" w:color="auto"/>
        <w:left w:val="none" w:sz="0" w:space="0" w:color="auto"/>
        <w:bottom w:val="none" w:sz="0" w:space="0" w:color="auto"/>
        <w:right w:val="none" w:sz="0" w:space="0" w:color="auto"/>
      </w:divBdr>
    </w:div>
    <w:div w:id="826212378">
      <w:bodyDiv w:val="1"/>
      <w:marLeft w:val="0"/>
      <w:marRight w:val="0"/>
      <w:marTop w:val="0"/>
      <w:marBottom w:val="0"/>
      <w:divBdr>
        <w:top w:val="none" w:sz="0" w:space="0" w:color="auto"/>
        <w:left w:val="none" w:sz="0" w:space="0" w:color="auto"/>
        <w:bottom w:val="none" w:sz="0" w:space="0" w:color="auto"/>
        <w:right w:val="none" w:sz="0" w:space="0" w:color="auto"/>
      </w:divBdr>
    </w:div>
    <w:div w:id="1053236940">
      <w:bodyDiv w:val="1"/>
      <w:marLeft w:val="0"/>
      <w:marRight w:val="0"/>
      <w:marTop w:val="0"/>
      <w:marBottom w:val="0"/>
      <w:divBdr>
        <w:top w:val="none" w:sz="0" w:space="0" w:color="auto"/>
        <w:left w:val="none" w:sz="0" w:space="0" w:color="auto"/>
        <w:bottom w:val="none" w:sz="0" w:space="0" w:color="auto"/>
        <w:right w:val="none" w:sz="0" w:space="0" w:color="auto"/>
      </w:divBdr>
    </w:div>
    <w:div w:id="1059985495">
      <w:bodyDiv w:val="1"/>
      <w:marLeft w:val="0"/>
      <w:marRight w:val="0"/>
      <w:marTop w:val="0"/>
      <w:marBottom w:val="0"/>
      <w:divBdr>
        <w:top w:val="none" w:sz="0" w:space="0" w:color="auto"/>
        <w:left w:val="none" w:sz="0" w:space="0" w:color="auto"/>
        <w:bottom w:val="none" w:sz="0" w:space="0" w:color="auto"/>
        <w:right w:val="none" w:sz="0" w:space="0" w:color="auto"/>
      </w:divBdr>
    </w:div>
    <w:div w:id="1135174941">
      <w:bodyDiv w:val="1"/>
      <w:marLeft w:val="0"/>
      <w:marRight w:val="0"/>
      <w:marTop w:val="0"/>
      <w:marBottom w:val="0"/>
      <w:divBdr>
        <w:top w:val="none" w:sz="0" w:space="0" w:color="auto"/>
        <w:left w:val="none" w:sz="0" w:space="0" w:color="auto"/>
        <w:bottom w:val="none" w:sz="0" w:space="0" w:color="auto"/>
        <w:right w:val="none" w:sz="0" w:space="0" w:color="auto"/>
      </w:divBdr>
    </w:div>
    <w:div w:id="1138575867">
      <w:bodyDiv w:val="1"/>
      <w:marLeft w:val="0"/>
      <w:marRight w:val="0"/>
      <w:marTop w:val="0"/>
      <w:marBottom w:val="0"/>
      <w:divBdr>
        <w:top w:val="none" w:sz="0" w:space="0" w:color="auto"/>
        <w:left w:val="none" w:sz="0" w:space="0" w:color="auto"/>
        <w:bottom w:val="none" w:sz="0" w:space="0" w:color="auto"/>
        <w:right w:val="none" w:sz="0" w:space="0" w:color="auto"/>
      </w:divBdr>
    </w:div>
    <w:div w:id="1194419597">
      <w:bodyDiv w:val="1"/>
      <w:marLeft w:val="0"/>
      <w:marRight w:val="0"/>
      <w:marTop w:val="0"/>
      <w:marBottom w:val="0"/>
      <w:divBdr>
        <w:top w:val="none" w:sz="0" w:space="0" w:color="auto"/>
        <w:left w:val="none" w:sz="0" w:space="0" w:color="auto"/>
        <w:bottom w:val="none" w:sz="0" w:space="0" w:color="auto"/>
        <w:right w:val="none" w:sz="0" w:space="0" w:color="auto"/>
      </w:divBdr>
    </w:div>
    <w:div w:id="1337727624">
      <w:bodyDiv w:val="1"/>
      <w:marLeft w:val="0"/>
      <w:marRight w:val="0"/>
      <w:marTop w:val="0"/>
      <w:marBottom w:val="0"/>
      <w:divBdr>
        <w:top w:val="none" w:sz="0" w:space="0" w:color="auto"/>
        <w:left w:val="none" w:sz="0" w:space="0" w:color="auto"/>
        <w:bottom w:val="none" w:sz="0" w:space="0" w:color="auto"/>
        <w:right w:val="none" w:sz="0" w:space="0" w:color="auto"/>
      </w:divBdr>
    </w:div>
    <w:div w:id="1500731809">
      <w:bodyDiv w:val="1"/>
      <w:marLeft w:val="0"/>
      <w:marRight w:val="0"/>
      <w:marTop w:val="0"/>
      <w:marBottom w:val="0"/>
      <w:divBdr>
        <w:top w:val="none" w:sz="0" w:space="0" w:color="auto"/>
        <w:left w:val="none" w:sz="0" w:space="0" w:color="auto"/>
        <w:bottom w:val="none" w:sz="0" w:space="0" w:color="auto"/>
        <w:right w:val="none" w:sz="0" w:space="0" w:color="auto"/>
      </w:divBdr>
    </w:div>
    <w:div w:id="1582056041">
      <w:bodyDiv w:val="1"/>
      <w:marLeft w:val="0"/>
      <w:marRight w:val="0"/>
      <w:marTop w:val="0"/>
      <w:marBottom w:val="0"/>
      <w:divBdr>
        <w:top w:val="none" w:sz="0" w:space="0" w:color="auto"/>
        <w:left w:val="none" w:sz="0" w:space="0" w:color="auto"/>
        <w:bottom w:val="none" w:sz="0" w:space="0" w:color="auto"/>
        <w:right w:val="none" w:sz="0" w:space="0" w:color="auto"/>
      </w:divBdr>
    </w:div>
    <w:div w:id="1598564099">
      <w:bodyDiv w:val="1"/>
      <w:marLeft w:val="0"/>
      <w:marRight w:val="0"/>
      <w:marTop w:val="0"/>
      <w:marBottom w:val="0"/>
      <w:divBdr>
        <w:top w:val="none" w:sz="0" w:space="0" w:color="auto"/>
        <w:left w:val="none" w:sz="0" w:space="0" w:color="auto"/>
        <w:bottom w:val="none" w:sz="0" w:space="0" w:color="auto"/>
        <w:right w:val="none" w:sz="0" w:space="0" w:color="auto"/>
      </w:divBdr>
    </w:div>
    <w:div w:id="1637442675">
      <w:bodyDiv w:val="1"/>
      <w:marLeft w:val="0"/>
      <w:marRight w:val="0"/>
      <w:marTop w:val="0"/>
      <w:marBottom w:val="0"/>
      <w:divBdr>
        <w:top w:val="none" w:sz="0" w:space="0" w:color="auto"/>
        <w:left w:val="none" w:sz="0" w:space="0" w:color="auto"/>
        <w:bottom w:val="none" w:sz="0" w:space="0" w:color="auto"/>
        <w:right w:val="none" w:sz="0" w:space="0" w:color="auto"/>
      </w:divBdr>
    </w:div>
    <w:div w:id="1724326017">
      <w:bodyDiv w:val="1"/>
      <w:marLeft w:val="0"/>
      <w:marRight w:val="0"/>
      <w:marTop w:val="0"/>
      <w:marBottom w:val="0"/>
      <w:divBdr>
        <w:top w:val="none" w:sz="0" w:space="0" w:color="auto"/>
        <w:left w:val="none" w:sz="0" w:space="0" w:color="auto"/>
        <w:bottom w:val="none" w:sz="0" w:space="0" w:color="auto"/>
        <w:right w:val="none" w:sz="0" w:space="0" w:color="auto"/>
      </w:divBdr>
    </w:div>
    <w:div w:id="1738086345">
      <w:bodyDiv w:val="1"/>
      <w:marLeft w:val="0"/>
      <w:marRight w:val="0"/>
      <w:marTop w:val="0"/>
      <w:marBottom w:val="0"/>
      <w:divBdr>
        <w:top w:val="none" w:sz="0" w:space="0" w:color="auto"/>
        <w:left w:val="none" w:sz="0" w:space="0" w:color="auto"/>
        <w:bottom w:val="none" w:sz="0" w:space="0" w:color="auto"/>
        <w:right w:val="none" w:sz="0" w:space="0" w:color="auto"/>
      </w:divBdr>
    </w:div>
    <w:div w:id="1745300351">
      <w:bodyDiv w:val="1"/>
      <w:marLeft w:val="0"/>
      <w:marRight w:val="0"/>
      <w:marTop w:val="0"/>
      <w:marBottom w:val="0"/>
      <w:divBdr>
        <w:top w:val="none" w:sz="0" w:space="0" w:color="auto"/>
        <w:left w:val="none" w:sz="0" w:space="0" w:color="auto"/>
        <w:bottom w:val="none" w:sz="0" w:space="0" w:color="auto"/>
        <w:right w:val="none" w:sz="0" w:space="0" w:color="auto"/>
      </w:divBdr>
    </w:div>
    <w:div w:id="1764498323">
      <w:bodyDiv w:val="1"/>
      <w:marLeft w:val="0"/>
      <w:marRight w:val="0"/>
      <w:marTop w:val="0"/>
      <w:marBottom w:val="0"/>
      <w:divBdr>
        <w:top w:val="none" w:sz="0" w:space="0" w:color="auto"/>
        <w:left w:val="none" w:sz="0" w:space="0" w:color="auto"/>
        <w:bottom w:val="none" w:sz="0" w:space="0" w:color="auto"/>
        <w:right w:val="none" w:sz="0" w:space="0" w:color="auto"/>
      </w:divBdr>
    </w:div>
    <w:div w:id="1770273659">
      <w:bodyDiv w:val="1"/>
      <w:marLeft w:val="0"/>
      <w:marRight w:val="0"/>
      <w:marTop w:val="0"/>
      <w:marBottom w:val="0"/>
      <w:divBdr>
        <w:top w:val="none" w:sz="0" w:space="0" w:color="auto"/>
        <w:left w:val="none" w:sz="0" w:space="0" w:color="auto"/>
        <w:bottom w:val="none" w:sz="0" w:space="0" w:color="auto"/>
        <w:right w:val="none" w:sz="0" w:space="0" w:color="auto"/>
      </w:divBdr>
    </w:div>
    <w:div w:id="1773429255">
      <w:bodyDiv w:val="1"/>
      <w:marLeft w:val="0"/>
      <w:marRight w:val="0"/>
      <w:marTop w:val="0"/>
      <w:marBottom w:val="0"/>
      <w:divBdr>
        <w:top w:val="none" w:sz="0" w:space="0" w:color="auto"/>
        <w:left w:val="none" w:sz="0" w:space="0" w:color="auto"/>
        <w:bottom w:val="none" w:sz="0" w:space="0" w:color="auto"/>
        <w:right w:val="none" w:sz="0" w:space="0" w:color="auto"/>
      </w:divBdr>
    </w:div>
    <w:div w:id="1800799784">
      <w:bodyDiv w:val="1"/>
      <w:marLeft w:val="0"/>
      <w:marRight w:val="0"/>
      <w:marTop w:val="0"/>
      <w:marBottom w:val="0"/>
      <w:divBdr>
        <w:top w:val="none" w:sz="0" w:space="0" w:color="auto"/>
        <w:left w:val="none" w:sz="0" w:space="0" w:color="auto"/>
        <w:bottom w:val="none" w:sz="0" w:space="0" w:color="auto"/>
        <w:right w:val="none" w:sz="0" w:space="0" w:color="auto"/>
      </w:divBdr>
    </w:div>
    <w:div w:id="1843274608">
      <w:bodyDiv w:val="1"/>
      <w:marLeft w:val="0"/>
      <w:marRight w:val="0"/>
      <w:marTop w:val="0"/>
      <w:marBottom w:val="0"/>
      <w:divBdr>
        <w:top w:val="none" w:sz="0" w:space="0" w:color="auto"/>
        <w:left w:val="none" w:sz="0" w:space="0" w:color="auto"/>
        <w:bottom w:val="none" w:sz="0" w:space="0" w:color="auto"/>
        <w:right w:val="none" w:sz="0" w:space="0" w:color="auto"/>
      </w:divBdr>
    </w:div>
    <w:div w:id="1888952188">
      <w:bodyDiv w:val="1"/>
      <w:marLeft w:val="0"/>
      <w:marRight w:val="0"/>
      <w:marTop w:val="0"/>
      <w:marBottom w:val="0"/>
      <w:divBdr>
        <w:top w:val="none" w:sz="0" w:space="0" w:color="auto"/>
        <w:left w:val="none" w:sz="0" w:space="0" w:color="auto"/>
        <w:bottom w:val="none" w:sz="0" w:space="0" w:color="auto"/>
        <w:right w:val="none" w:sz="0" w:space="0" w:color="auto"/>
      </w:divBdr>
    </w:div>
    <w:div w:id="2017536345">
      <w:bodyDiv w:val="1"/>
      <w:marLeft w:val="0"/>
      <w:marRight w:val="0"/>
      <w:marTop w:val="0"/>
      <w:marBottom w:val="0"/>
      <w:divBdr>
        <w:top w:val="none" w:sz="0" w:space="0" w:color="auto"/>
        <w:left w:val="none" w:sz="0" w:space="0" w:color="auto"/>
        <w:bottom w:val="none" w:sz="0" w:space="0" w:color="auto"/>
        <w:right w:val="none" w:sz="0" w:space="0" w:color="auto"/>
      </w:divBdr>
    </w:div>
    <w:div w:id="21471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B0B3-F8DC-40AE-AAB7-46697A89F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2</Pages>
  <Words>2359</Words>
  <Characters>1346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paskirties pastato Ramygalos g. 202 ir prekybos paviljono ir kitos paskirties inžinerinio statinio – automobilių stovėjimo aikštelės Ramygalos g. 202A, Panevėžio m. sav., statybos projektas</vt:lpstr>
      <vt:lpstr>Paslaugų paskirties pastato Ramygalos g. 202 ir prekybos paviljono ir kitos paskirties inžinerinio statinio – automobilių stovėjimo aikštelės Ramygalos g. 202A, Panevėžio m. sav., statybos projektas</vt:lpstr>
    </vt:vector>
  </TitlesOfParts>
  <Company>Grizli777</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paskirties pastato Ramygalos g. 202 ir prekybos paviljono ir kitos paskirties inžinerinio statinio – automobilių stovėjimo aikštelės Ramygalos g. 202A, Panevėžio m. sav., statybos projektas</dc:title>
  <dc:subject/>
  <dc:creator>Algimantas Raubiska</dc:creator>
  <cp:keywords/>
  <cp:lastModifiedBy>Daina Dragatienė</cp:lastModifiedBy>
  <cp:revision>142</cp:revision>
  <cp:lastPrinted>2024-11-29T09:35:00Z</cp:lastPrinted>
  <dcterms:created xsi:type="dcterms:W3CDTF">2020-05-25T15:35:00Z</dcterms:created>
  <dcterms:modified xsi:type="dcterms:W3CDTF">2025-01-28T08:19:00Z</dcterms:modified>
</cp:coreProperties>
</file>